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FCCFD" w14:textId="77777777" w:rsidR="00BB1A2B" w:rsidRPr="00CB7D0A" w:rsidRDefault="00BB1A2B" w:rsidP="00CB7D0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97C9F2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  <w:sectPr w:rsidR="00BB1A2B" w:rsidRPr="00CB7D0A">
          <w:pgSz w:w="12240" w:h="15840"/>
          <w:pgMar w:top="900" w:right="920" w:bottom="280" w:left="900" w:header="720" w:footer="720" w:gutter="0"/>
          <w:cols w:space="720"/>
        </w:sectPr>
      </w:pPr>
    </w:p>
    <w:p w14:paraId="1E890BFC" w14:textId="77976175" w:rsidR="00BB1A2B" w:rsidRPr="00CB7D0A" w:rsidRDefault="00212606" w:rsidP="00CB7D0A">
      <w:pPr>
        <w:spacing w:before="11"/>
        <w:ind w:right="301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type w:val="continuous"/>
          <w:pgSz w:w="12240" w:h="15840"/>
          <w:pgMar w:top="900" w:right="920" w:bottom="280" w:left="900" w:header="720" w:footer="720" w:gutter="0"/>
          <w:cols w:num="2" w:space="720" w:equalWidth="0">
            <w:col w:w="3528" w:space="3187"/>
            <w:col w:w="3705"/>
          </w:cols>
        </w:sect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Academic Job Search: Curriculum Vitae</w:t>
      </w:r>
    </w:p>
    <w:p w14:paraId="6CC5AEE5" w14:textId="6B6EFC52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6D37748" w14:textId="77777777" w:rsidR="00BB1A2B" w:rsidRPr="00CB7D0A" w:rsidRDefault="00212606" w:rsidP="00CB7D0A">
      <w:pPr>
        <w:spacing w:before="23"/>
        <w:ind w:left="108" w:right="82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rricu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V) is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most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significant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nt 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academic app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packe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V is a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running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cord of 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 academ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 and professional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achievemen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and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 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ch is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for jobs 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side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mia,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he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can be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than one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ge.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Typically,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doc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ndidates,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pos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-docs,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recent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are 2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6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ges.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should grow in len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 as you progr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 in 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care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r.  If you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a diffi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with 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 out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end 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hando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 ask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sor or men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if you can see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copy of his/her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2D177DC2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D104B6" w14:textId="24B268E6" w:rsidR="00BB1A2B" w:rsidRPr="00CB7D0A" w:rsidRDefault="00212606" w:rsidP="00CB7D0A">
      <w:pPr>
        <w:spacing w:before="7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BASIC</w:t>
      </w:r>
      <w:r w:rsidRPr="00CB7D0A">
        <w:rPr>
          <w:rFonts w:asciiTheme="minorHAnsi" w:eastAsia="Century Gothic" w:hAnsiTheme="minorHAnsi" w:cstheme="minorHAnsi"/>
          <w:b/>
          <w:spacing w:val="-8"/>
          <w:position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TIP</w:t>
      </w:r>
    </w:p>
    <w:p w14:paraId="17AE98E7" w14:textId="77777777" w:rsidR="00BB1A2B" w:rsidRPr="00CB7D0A" w:rsidRDefault="00212606" w:rsidP="00CB7D0A">
      <w:pPr>
        <w:spacing w:before="23"/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 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way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 C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202CA724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C14E605" w14:textId="77777777" w:rsidR="00BB1A2B" w:rsidRPr="00CB7D0A" w:rsidRDefault="00212606" w:rsidP="00CB7D0A">
      <w:pPr>
        <w:tabs>
          <w:tab w:val="left" w:pos="820"/>
        </w:tabs>
        <w:ind w:left="828" w:right="142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 you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 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ch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ck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 a fac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lty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or 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co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discipl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fie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diff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 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garding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format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and/or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conten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8C934C4" w14:textId="77777777" w:rsidR="00BB1A2B" w:rsidRPr="00CB7D0A" w:rsidRDefault="00BB1A2B" w:rsidP="00CB7D0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9FA3338" w14:textId="77777777" w:rsidR="00BB1A2B" w:rsidRPr="00CB7D0A" w:rsidRDefault="00212606" w:rsidP="00CB7D0A">
      <w:pPr>
        <w:tabs>
          <w:tab w:val="left" w:pos="820"/>
        </w:tabs>
        <w:ind w:left="828" w:right="126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Consider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tailoring your CV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each job descrip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on.</w:t>
      </w:r>
      <w:r w:rsidRPr="00CB7D0A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This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akes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 energy but targe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 your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terials 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ginni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 should 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 you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end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her wo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 subm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fewer applic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ions and get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 job in a sho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 am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nt of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me).</w:t>
      </w:r>
    </w:p>
    <w:p w14:paraId="6E8BDA76" w14:textId="77777777" w:rsidR="00BB1A2B" w:rsidRPr="00CB7D0A" w:rsidRDefault="00BB1A2B" w:rsidP="00CB7D0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648C905" w14:textId="77777777" w:rsidR="00BB1A2B" w:rsidRPr="00CB7D0A" w:rsidRDefault="00212606" w:rsidP="00CB7D0A">
      <w:pPr>
        <w:tabs>
          <w:tab w:val="left" w:pos="820"/>
        </w:tabs>
        <w:ind w:left="828" w:right="196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ep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of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docu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 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app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packet is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show how you are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passiona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forwar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hinking,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 gr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ob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on.</w:t>
      </w:r>
    </w:p>
    <w:p w14:paraId="31548AE0" w14:textId="77777777" w:rsidR="00BB1A2B" w:rsidRPr="00CB7D0A" w:rsidRDefault="00BB1A2B" w:rsidP="00CB7D0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36086D9" w14:textId="77777777" w:rsidR="00BB1A2B" w:rsidRPr="00CB7D0A" w:rsidRDefault="00212606" w:rsidP="00CB7D0A">
      <w:pPr>
        <w:tabs>
          <w:tab w:val="left" w:pos="820"/>
        </w:tabs>
        <w:ind w:left="828" w:right="113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Always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 somebody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proofread your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before you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a misspelled word 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first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your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tae is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good way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get 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rials discard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d.</w:t>
      </w:r>
    </w:p>
    <w:p w14:paraId="268CDF5A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1F1373D" w14:textId="1BD2BB8B" w:rsidR="00BB1A2B" w:rsidRPr="00CB7D0A" w:rsidRDefault="00212606" w:rsidP="00CB7D0A">
      <w:pPr>
        <w:spacing w:before="7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FORMAT</w:t>
      </w:r>
      <w:r w:rsidRPr="00CB7D0A">
        <w:rPr>
          <w:rFonts w:asciiTheme="minorHAnsi" w:eastAsia="Century Gothic" w:hAnsiTheme="minorHAnsi" w:cstheme="minorHAnsi"/>
          <w:b/>
          <w:spacing w:val="2"/>
          <w:position w:val="-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ING</w:t>
      </w:r>
    </w:p>
    <w:p w14:paraId="1DE0DDE1" w14:textId="77777777" w:rsidR="00BB1A2B" w:rsidRPr="00CB7D0A" w:rsidRDefault="00212606" w:rsidP="00CB7D0A">
      <w:pPr>
        <w:spacing w:before="29"/>
        <w:ind w:left="108" w:right="155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 CV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should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and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to read.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Search comm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ttees 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ad 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zens of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 you want to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eir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ence of 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 your CV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 pleas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 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ssible.</w:t>
      </w:r>
    </w:p>
    <w:p w14:paraId="56ACB57D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ABB6875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1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poin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fon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2A3277F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2F088F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margins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approximat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inch.</w:t>
      </w:r>
    </w:p>
    <w:p w14:paraId="0F680C20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5A5E79E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ake good 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of wh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so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 ach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 don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’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er.</w:t>
      </w:r>
    </w:p>
    <w:p w14:paraId="68B35084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224DA07" w14:textId="77777777" w:rsidR="00BB1A2B" w:rsidRPr="00CB7D0A" w:rsidRDefault="00212606" w:rsidP="00CB7D0A">
      <w:pPr>
        <w:tabs>
          <w:tab w:val="left" w:pos="820"/>
        </w:tabs>
        <w:ind w:left="828" w:right="66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Don’t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 af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aid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b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ld,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rline,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alize impor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consistent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 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 you use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ese form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ting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tegies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throu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hout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1ACD24F9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B10238C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Put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 name in b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lette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one 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two font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sizes bigger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rest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5308973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15E794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a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 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page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each page in case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pa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of your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</w:p>
    <w:p w14:paraId="4D61FAB2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get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separ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ted.</w:t>
      </w:r>
    </w:p>
    <w:p w14:paraId="42DB6817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63503A2" w14:textId="77777777" w:rsidR="00BB1A2B" w:rsidRPr="00CB7D0A" w:rsidRDefault="00212606" w:rsidP="00CB7D0A">
      <w:pPr>
        <w:tabs>
          <w:tab w:val="left" w:pos="820"/>
        </w:tabs>
        <w:ind w:left="828" w:right="279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Do not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abbr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 and acr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ood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discipline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s.</w:t>
      </w:r>
    </w:p>
    <w:p w14:paraId="6AD9506A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DEEE85F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15553B6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17946BC" w14:textId="77777777" w:rsidR="00BB1A2B" w:rsidRPr="00CB7D0A" w:rsidRDefault="00212606" w:rsidP="00CB7D0A">
      <w:pPr>
        <w:spacing w:before="34"/>
        <w:ind w:left="2722" w:right="336" w:hanging="2339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type w:val="continuous"/>
          <w:pgSz w:w="12240" w:h="15840"/>
          <w:pgMar w:top="900" w:right="920" w:bottom="280" w:left="900" w:header="720" w:footer="720" w:gutter="0"/>
          <w:cols w:space="720"/>
        </w:sectPr>
      </w:pP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University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Was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ington – Seatt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▪</w:t>
      </w:r>
      <w:r w:rsidRPr="00CB7D0A">
        <w:rPr>
          <w:rFonts w:asciiTheme="minorHAnsi" w:eastAsia="Century Gothic" w:hAnsiTheme="minorHAnsi" w:cstheme="minorHAnsi"/>
          <w:b/>
          <w:color w:val="808080"/>
          <w:spacing w:val="38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Center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Career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Serv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ces</w:t>
      </w:r>
      <w:r w:rsidRPr="00CB7D0A">
        <w:rPr>
          <w:rFonts w:asciiTheme="minorHAnsi" w:eastAsia="Century Gothic" w:hAnsiTheme="minorHAnsi" w:cstheme="minorHAnsi"/>
          <w:b/>
          <w:color w:val="808080"/>
          <w:spacing w:val="38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▪</w:t>
      </w:r>
      <w:r w:rsidRPr="00CB7D0A">
        <w:rPr>
          <w:rFonts w:asciiTheme="minorHAnsi" w:eastAsia="Century Gothic" w:hAnsiTheme="minorHAnsi" w:cstheme="minorHAnsi"/>
          <w:b/>
          <w:color w:val="808080"/>
          <w:spacing w:val="38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13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ary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Gates Hall</w:t>
      </w:r>
      <w:r w:rsidRPr="00CB7D0A">
        <w:rPr>
          <w:rFonts w:asciiTheme="minorHAnsi" w:eastAsia="Century Gothic" w:hAnsiTheme="minorHAnsi" w:cstheme="minorHAnsi"/>
          <w:b/>
          <w:color w:val="808080"/>
          <w:spacing w:val="38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▪</w:t>
      </w:r>
      <w:r w:rsidRPr="00CB7D0A">
        <w:rPr>
          <w:rFonts w:asciiTheme="minorHAnsi" w:eastAsia="Century Gothic" w:hAnsiTheme="minorHAnsi" w:cstheme="minorHAnsi"/>
          <w:b/>
          <w:color w:val="808080"/>
          <w:spacing w:val="37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6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5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53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 xml:space="preserve">5 </w:t>
      </w:r>
      <w:r w:rsidRPr="00CB7D0A">
        <w:rPr>
          <w:rFonts w:asciiTheme="minorHAnsi" w:eastAsia="Century Gothic" w:hAnsiTheme="minorHAnsi" w:cstheme="minorHAnsi"/>
          <w:b/>
          <w:color w:val="808080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▪</w:t>
      </w:r>
      <w:r w:rsidRPr="00CB7D0A">
        <w:rPr>
          <w:rFonts w:asciiTheme="minorHAnsi" w:eastAsia="Century Gothic" w:hAnsiTheme="minorHAnsi" w:cstheme="minorHAnsi"/>
          <w:b/>
          <w:color w:val="808080"/>
          <w:spacing w:val="38"/>
          <w:sz w:val="22"/>
          <w:szCs w:val="22"/>
        </w:rPr>
        <w:t xml:space="preserve"> </w:t>
      </w:r>
      <w:hyperlink r:id="rId7">
        <w:r w:rsidRPr="00CB7D0A">
          <w:rPr>
            <w:rFonts w:asciiTheme="minorHAnsi" w:eastAsia="Century Gothic" w:hAnsiTheme="minorHAnsi" w:cstheme="minorHAnsi"/>
            <w:b/>
            <w:color w:val="808080"/>
            <w:spacing w:val="-1"/>
            <w:sz w:val="22"/>
            <w:szCs w:val="22"/>
          </w:rPr>
          <w:t>h</w:t>
        </w:r>
        <w:r w:rsidRPr="00CB7D0A">
          <w:rPr>
            <w:rFonts w:asciiTheme="minorHAnsi" w:eastAsia="Century Gothic" w:hAnsiTheme="minorHAnsi" w:cstheme="minorHAnsi"/>
            <w:b/>
            <w:color w:val="808080"/>
            <w:sz w:val="22"/>
            <w:szCs w:val="22"/>
          </w:rPr>
          <w:t>ttp://depts</w:t>
        </w:r>
        <w:r w:rsidRPr="00CB7D0A">
          <w:rPr>
            <w:rFonts w:asciiTheme="minorHAnsi" w:eastAsia="Century Gothic" w:hAnsiTheme="minorHAnsi" w:cstheme="minorHAnsi"/>
            <w:b/>
            <w:color w:val="808080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b/>
            <w:color w:val="808080"/>
            <w:spacing w:val="1"/>
            <w:sz w:val="22"/>
            <w:szCs w:val="22"/>
          </w:rPr>
          <w:t>w</w:t>
        </w:r>
        <w:r w:rsidRPr="00CB7D0A">
          <w:rPr>
            <w:rFonts w:asciiTheme="minorHAnsi" w:eastAsia="Century Gothic" w:hAnsiTheme="minorHAnsi" w:cstheme="minorHAnsi"/>
            <w:b/>
            <w:color w:val="808080"/>
            <w:sz w:val="22"/>
            <w:szCs w:val="22"/>
          </w:rPr>
          <w:t>ash</w:t>
        </w:r>
        <w:r w:rsidRPr="00CB7D0A">
          <w:rPr>
            <w:rFonts w:asciiTheme="minorHAnsi" w:eastAsia="Century Gothic" w:hAnsiTheme="minorHAnsi" w:cstheme="minorHAnsi"/>
            <w:b/>
            <w:color w:val="808080"/>
            <w:spacing w:val="-1"/>
            <w:sz w:val="22"/>
            <w:szCs w:val="22"/>
          </w:rPr>
          <w:t>i</w:t>
        </w:r>
        <w:r w:rsidRPr="00CB7D0A">
          <w:rPr>
            <w:rFonts w:asciiTheme="minorHAnsi" w:eastAsia="Century Gothic" w:hAnsiTheme="minorHAnsi" w:cstheme="minorHAnsi"/>
            <w:b/>
            <w:color w:val="808080"/>
            <w:sz w:val="22"/>
            <w:szCs w:val="22"/>
          </w:rPr>
          <w:t>ngton.edu</w:t>
        </w:r>
        <w:r w:rsidRPr="00CB7D0A">
          <w:rPr>
            <w:rFonts w:asciiTheme="minorHAnsi" w:eastAsia="Century Gothic" w:hAnsiTheme="minorHAnsi" w:cstheme="minorHAnsi"/>
            <w:b/>
            <w:color w:val="808080"/>
            <w:spacing w:val="-1"/>
            <w:sz w:val="22"/>
            <w:szCs w:val="22"/>
          </w:rPr>
          <w:t>/</w:t>
        </w:r>
        <w:r w:rsidRPr="00CB7D0A">
          <w:rPr>
            <w:rFonts w:asciiTheme="minorHAnsi" w:eastAsia="Century Gothic" w:hAnsiTheme="minorHAnsi" w:cstheme="minorHAnsi"/>
            <w:b/>
            <w:color w:val="808080"/>
            <w:sz w:val="22"/>
            <w:szCs w:val="22"/>
          </w:rPr>
          <w:t>caree</w:t>
        </w:r>
        <w:r w:rsidRPr="00CB7D0A">
          <w:rPr>
            <w:rFonts w:asciiTheme="minorHAnsi" w:eastAsia="Century Gothic" w:hAnsiTheme="minorHAnsi" w:cstheme="minorHAnsi"/>
            <w:b/>
            <w:color w:val="808080"/>
            <w:spacing w:val="-2"/>
            <w:sz w:val="22"/>
            <w:szCs w:val="22"/>
          </w:rPr>
          <w:t>r</w:t>
        </w:r>
        <w:r w:rsidRPr="00CB7D0A">
          <w:rPr>
            <w:rFonts w:asciiTheme="minorHAnsi" w:eastAsia="Century Gothic" w:hAnsiTheme="minorHAnsi" w:cstheme="minorHAnsi"/>
            <w:b/>
            <w:color w:val="808080"/>
            <w:sz w:val="22"/>
            <w:szCs w:val="22"/>
          </w:rPr>
          <w:t>s/</w:t>
        </w:r>
      </w:hyperlink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repared by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Bria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 xml:space="preserve">a 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er  ▪</w:t>
      </w:r>
      <w:r w:rsidRPr="00CB7D0A">
        <w:rPr>
          <w:rFonts w:asciiTheme="minorHAnsi" w:eastAsia="Century Gothic" w:hAnsiTheme="minorHAnsi" w:cstheme="minorHAnsi"/>
          <w:b/>
          <w:color w:val="808080"/>
          <w:spacing w:val="38"/>
          <w:sz w:val="22"/>
          <w:szCs w:val="22"/>
        </w:rPr>
        <w:t xml:space="preserve"> </w:t>
      </w:r>
      <w:hyperlink r:id="rId8">
        <w:r w:rsidRPr="00CB7D0A">
          <w:rPr>
            <w:rFonts w:asciiTheme="minorHAnsi" w:eastAsia="Century Gothic" w:hAnsiTheme="minorHAnsi" w:cstheme="minorHAnsi"/>
            <w:b/>
            <w:color w:val="808080"/>
            <w:sz w:val="22"/>
            <w:szCs w:val="22"/>
          </w:rPr>
          <w:t>kel</w:t>
        </w:r>
        <w:r w:rsidRPr="00CB7D0A">
          <w:rPr>
            <w:rFonts w:asciiTheme="minorHAnsi" w:eastAsia="Century Gothic" w:hAnsiTheme="minorHAnsi" w:cstheme="minorHAnsi"/>
            <w:b/>
            <w:color w:val="808080"/>
            <w:spacing w:val="-1"/>
            <w:sz w:val="22"/>
            <w:szCs w:val="22"/>
          </w:rPr>
          <w:t>l</w:t>
        </w:r>
        <w:r w:rsidRPr="00CB7D0A">
          <w:rPr>
            <w:rFonts w:asciiTheme="minorHAnsi" w:eastAsia="Century Gothic" w:hAnsiTheme="minorHAnsi" w:cstheme="minorHAnsi"/>
            <w:b/>
            <w:color w:val="808080"/>
            <w:sz w:val="22"/>
            <w:szCs w:val="22"/>
          </w:rPr>
          <w:t>erb@u</w:t>
        </w:r>
        <w:r w:rsidRPr="00CB7D0A">
          <w:rPr>
            <w:rFonts w:asciiTheme="minorHAnsi" w:eastAsia="Century Gothic" w:hAnsiTheme="minorHAnsi" w:cstheme="minorHAnsi"/>
            <w:b/>
            <w:color w:val="808080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b/>
            <w:color w:val="808080"/>
            <w:sz w:val="22"/>
            <w:szCs w:val="22"/>
          </w:rPr>
          <w:t>washington.e</w:t>
        </w:r>
        <w:r w:rsidRPr="00CB7D0A">
          <w:rPr>
            <w:rFonts w:asciiTheme="minorHAnsi" w:eastAsia="Century Gothic" w:hAnsiTheme="minorHAnsi" w:cstheme="minorHAnsi"/>
            <w:b/>
            <w:color w:val="808080"/>
            <w:spacing w:val="-2"/>
            <w:sz w:val="22"/>
            <w:szCs w:val="22"/>
          </w:rPr>
          <w:t>d</w:t>
        </w:r>
        <w:r w:rsidRPr="00CB7D0A">
          <w:rPr>
            <w:rFonts w:asciiTheme="minorHAnsi" w:eastAsia="Century Gothic" w:hAnsiTheme="minorHAnsi" w:cstheme="minorHAnsi"/>
            <w:b/>
            <w:color w:val="808080"/>
            <w:sz w:val="22"/>
            <w:szCs w:val="22"/>
          </w:rPr>
          <w:t>u</w:t>
        </w:r>
      </w:hyperlink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 xml:space="preserve">  ▪ 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ed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 xml:space="preserve"> 8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7</w:t>
      </w:r>
      <w:r w:rsidRPr="00CB7D0A">
        <w:rPr>
          <w:rFonts w:asciiTheme="minorHAnsi" w:eastAsia="Century Gothic" w:hAnsiTheme="minorHAnsi" w:cstheme="minorHAnsi"/>
          <w:b/>
          <w:color w:val="808080"/>
          <w:spacing w:val="-1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b/>
          <w:color w:val="808080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b/>
          <w:color w:val="808080"/>
          <w:sz w:val="22"/>
          <w:szCs w:val="22"/>
        </w:rPr>
        <w:t>6</w:t>
      </w:r>
    </w:p>
    <w:p w14:paraId="249B5711" w14:textId="77777777" w:rsidR="00BB1A2B" w:rsidRPr="00CB7D0A" w:rsidRDefault="00212606" w:rsidP="00CB7D0A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CB7D0A">
        <w:rPr>
          <w:rFonts w:asciiTheme="minorHAnsi" w:hAnsiTheme="minorHAnsi" w:cstheme="minorHAnsi"/>
          <w:sz w:val="22"/>
          <w:szCs w:val="22"/>
        </w:rPr>
        <w:lastRenderedPageBreak/>
        <w:pict w14:anchorId="0EC63827">
          <v:group id="_x0000_s1059" style="position:absolute;margin-left:44.15pt;margin-top:396.45pt;width:523.65pt;height:20.75pt;z-index:-251658240;mso-position-horizontal-relative:page;mso-position-vertical-relative:page" coordorigin="883,7929" coordsize="10473,415">
            <v:shape id="_x0000_s1064" style="position:absolute;left:899;top:7944;width:10442;height:384" coordorigin="899,7944" coordsize="10442,384" path="m899,7944r,384l11341,8328r,-384l899,7944xe" fillcolor="#ccc" stroked="f">
              <v:path arrowok="t"/>
            </v:shape>
            <v:shape id="_x0000_s1063" style="position:absolute;left:889;top:7939;width:10462;height:0" coordorigin="889,7939" coordsize="10462,0" path="m889,7939r10462,e" filled="f" strokeweight=".58pt">
              <v:path arrowok="t"/>
            </v:shape>
            <v:shape id="_x0000_s1062" style="position:absolute;left:889;top:8333;width:10462;height:0" coordorigin="889,8333" coordsize="10462,0" path="m889,8333r10462,e" filled="f" strokeweight=".58pt">
              <v:path arrowok="t"/>
            </v:shape>
            <v:shape id="_x0000_s1061" style="position:absolute;left:894;top:7934;width:0;height:403" coordorigin="894,7934" coordsize="0,403" path="m894,7934r,404e" filled="f" strokeweight=".58pt">
              <v:path arrowok="t"/>
            </v:shape>
            <v:shape id="_x0000_s1060" style="position:absolute;left:11346;top:7934;width:0;height:403" coordorigin="11346,7934" coordsize="0,403" path="m11346,7934r,404e" filled="f" strokeweight=".58pt">
              <v:path arrowok="t"/>
            </v:shape>
            <w10:wrap anchorx="page" anchory="page"/>
          </v:group>
        </w:pict>
      </w:r>
      <w:r w:rsidRPr="00CB7D0A">
        <w:rPr>
          <w:rFonts w:asciiTheme="minorHAnsi" w:hAnsiTheme="minorHAnsi" w:cstheme="minorHAnsi"/>
          <w:sz w:val="22"/>
          <w:szCs w:val="22"/>
        </w:rPr>
        <w:pict w14:anchorId="6564FAB8">
          <v:group id="_x0000_s1053" style="position:absolute;margin-left:44.15pt;margin-top:182.55pt;width:523.65pt;height:20.75pt;z-index:-251659264;mso-position-horizontal-relative:page;mso-position-vertical-relative:page" coordorigin="883,3651" coordsize="10473,415">
            <v:shape id="_x0000_s1058" style="position:absolute;left:899;top:3666;width:10442;height:384" coordorigin="899,3666" coordsize="10442,384" path="m899,3666r,384l11341,4050r,-384l899,3666xe" fillcolor="#ccc" stroked="f">
              <v:path arrowok="t"/>
            </v:shape>
            <v:shape id="_x0000_s1057" style="position:absolute;left:889;top:3661;width:10462;height:0" coordorigin="889,3661" coordsize="10462,0" path="m889,3661r10462,e" filled="f" strokeweight=".58pt">
              <v:path arrowok="t"/>
            </v:shape>
            <v:shape id="_x0000_s1056" style="position:absolute;left:889;top:4055;width:10462;height:0" coordorigin="889,4055" coordsize="10462,0" path="m889,4055r10462,e" filled="f" strokeweight=".58pt">
              <v:path arrowok="t"/>
            </v:shape>
            <v:shape id="_x0000_s1055" style="position:absolute;left:894;top:3656;width:0;height:403" coordorigin="894,3656" coordsize="0,403" path="m894,3656r,404e" filled="f" strokeweight=".58pt">
              <v:path arrowok="t"/>
            </v:shape>
            <v:shape id="_x0000_s1054" style="position:absolute;left:11346;top:3656;width:0;height:403" coordorigin="11346,3656" coordsize="0,403" path="m11346,3656r,404e" filled="f" strokeweight=".58pt">
              <v:path arrowok="t"/>
            </v:shape>
            <w10:wrap anchorx="page" anchory="page"/>
          </v:group>
        </w:pict>
      </w:r>
    </w:p>
    <w:p w14:paraId="7667E690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B052148" w14:textId="77777777" w:rsidR="00BB1A2B" w:rsidRPr="00CB7D0A" w:rsidRDefault="00212606" w:rsidP="00CB7D0A">
      <w:pPr>
        <w:tabs>
          <w:tab w:val="left" w:pos="820"/>
        </w:tabs>
        <w:spacing w:before="29"/>
        <w:ind w:left="828" w:right="94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People read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to right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 you want 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mpor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informa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itl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organiza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n) on 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left and 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 impor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informa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) on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righ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5EDA85DF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04E9721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Do not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big blocks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wordy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62087BAB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A7D2F2D" w14:textId="77777777" w:rsidR="00BB1A2B" w:rsidRPr="00CB7D0A" w:rsidRDefault="00212606" w:rsidP="00CB7D0A">
      <w:pPr>
        <w:tabs>
          <w:tab w:val="left" w:pos="820"/>
        </w:tabs>
        <w:ind w:left="828" w:right="402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Do not 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 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of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when your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is copied for search comm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ttee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ba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erloo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2F87DAB1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9DD9032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Print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your CV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on plai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wh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yw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ght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pap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using a laser print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r.</w:t>
      </w:r>
    </w:p>
    <w:p w14:paraId="13F1841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33661DFC" w14:textId="77777777" w:rsidR="00BB1A2B" w:rsidRPr="00CB7D0A" w:rsidRDefault="00BB1A2B" w:rsidP="00CB7D0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F991107" w14:textId="77777777" w:rsidR="00BB1A2B" w:rsidRPr="00CB7D0A" w:rsidRDefault="00212606" w:rsidP="00CB7D0A">
      <w:pPr>
        <w:spacing w:before="7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ORGANIZATION</w:t>
      </w:r>
    </w:p>
    <w:p w14:paraId="5E2F3A7E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4E3E4D7" w14:textId="77777777" w:rsidR="00BB1A2B" w:rsidRPr="00CB7D0A" w:rsidRDefault="00212606" w:rsidP="00CB7D0A">
      <w:pPr>
        <w:spacing w:before="23"/>
        <w:ind w:left="108" w:right="206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 sh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ld organize your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so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the 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leva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and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elling inform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is near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ginning and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 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informa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is 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 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ide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45CEE99E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DE52040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organiza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 of your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largely based 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job descrip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on.</w:t>
      </w:r>
    </w:p>
    <w:p w14:paraId="4A130686" w14:textId="77777777" w:rsidR="00BB1A2B" w:rsidRPr="00CB7D0A" w:rsidRDefault="00212606" w:rsidP="00CB7D0A">
      <w:pPr>
        <w:tabs>
          <w:tab w:val="left" w:pos="1540"/>
        </w:tabs>
        <w:spacing w:before="6"/>
        <w:ind w:left="1548" w:right="179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ourier New" w:hAnsiTheme="minorHAnsi" w:cstheme="minorHAnsi"/>
          <w:sz w:val="22"/>
          <w:szCs w:val="22"/>
        </w:rPr>
        <w:t>o</w:t>
      </w:r>
      <w:r w:rsidRPr="00CB7D0A">
        <w:rPr>
          <w:rFonts w:asciiTheme="minorHAnsi" w:eastAsia="Courier New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exa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you are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ppl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school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phas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iz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 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 should discuss your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hing 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rience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your research experience,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while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reverse is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rue for res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arch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ions.</w:t>
      </w:r>
    </w:p>
    <w:p w14:paraId="56EE2343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8CBA05A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Spl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es.</w:t>
      </w:r>
    </w:p>
    <w:p w14:paraId="06D35C77" w14:textId="77777777" w:rsidR="00BB1A2B" w:rsidRPr="00CB7D0A" w:rsidRDefault="00212606" w:rsidP="00CB7D0A">
      <w:pPr>
        <w:tabs>
          <w:tab w:val="left" w:pos="1540"/>
        </w:tabs>
        <w:spacing w:before="4"/>
        <w:ind w:left="1548" w:right="499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ourier New" w:hAnsiTheme="minorHAnsi" w:cstheme="minorHAnsi"/>
          <w:sz w:val="22"/>
          <w:szCs w:val="22"/>
        </w:rPr>
        <w:t>o</w:t>
      </w:r>
      <w:r w:rsidRPr="00CB7D0A">
        <w:rPr>
          <w:rFonts w:asciiTheme="minorHAnsi" w:eastAsia="Courier New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ences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sho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 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subcat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gories by loca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ssional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affi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c.</w:t>
      </w:r>
    </w:p>
    <w:p w14:paraId="758EE472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5DED17E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Organize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ri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 w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thin ea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h s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ec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ion in reverse chron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gical order.</w:t>
      </w:r>
    </w:p>
    <w:p w14:paraId="50178DCA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32A74F02" w14:textId="77777777" w:rsidR="00BB1A2B" w:rsidRPr="00CB7D0A" w:rsidRDefault="00BB1A2B" w:rsidP="00CB7D0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78EC449" w14:textId="77777777" w:rsidR="00BB1A2B" w:rsidRPr="00CB7D0A" w:rsidRDefault="00212606" w:rsidP="00CB7D0A">
      <w:pPr>
        <w:spacing w:before="7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CATEG</w:t>
      </w:r>
      <w:r w:rsidRPr="00CB7D0A">
        <w:rPr>
          <w:rFonts w:asciiTheme="minorHAnsi" w:eastAsia="Century Gothic" w:hAnsiTheme="minorHAnsi" w:cstheme="minorHAnsi"/>
          <w:b/>
          <w:spacing w:val="2"/>
          <w:position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RIES</w:t>
      </w:r>
    </w:p>
    <w:p w14:paraId="1B0D0614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DAEF3C6" w14:textId="77777777" w:rsidR="00BB1A2B" w:rsidRPr="00CB7D0A" w:rsidRDefault="00212606" w:rsidP="00CB7D0A">
      <w:pPr>
        <w:spacing w:before="23"/>
        <w:ind w:left="108" w:right="131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are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ozens of 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de 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 C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CB7D0A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two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gori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are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rly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andard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ross discipli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and job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scri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tles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nd order of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your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tegories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will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vary based on 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 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the job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scri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ion.</w:t>
      </w:r>
    </w:p>
    <w:p w14:paraId="1BCAC9D9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DAE5848" w14:textId="77777777" w:rsidR="00BB1A2B" w:rsidRPr="00CB7D0A" w:rsidRDefault="00212606" w:rsidP="00CB7D0A">
      <w:pPr>
        <w:tabs>
          <w:tab w:val="left" w:pos="820"/>
        </w:tabs>
        <w:ind w:left="828" w:right="423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Contact information:</w:t>
      </w:r>
      <w:r w:rsidRPr="00CB7D0A">
        <w:rPr>
          <w:rFonts w:asciiTheme="minorHAnsi" w:eastAsia="Century Gothic" w:hAnsiTheme="minorHAnsi" w:cstheme="minorHAnsi"/>
          <w:b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 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bol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ling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dress,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pho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one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addr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ss. 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 you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want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note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affi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th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cam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us 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dress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oo.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Make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your telepho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machi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an appro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riate,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prof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ssiona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gr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. 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rren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nam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diff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tha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nam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on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inc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Kn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).</w:t>
      </w:r>
    </w:p>
    <w:p w14:paraId="347DA2D1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DBEB8A" w14:textId="77777777" w:rsidR="00BB1A2B" w:rsidRPr="00CB7D0A" w:rsidRDefault="00212606" w:rsidP="00CB7D0A">
      <w:pPr>
        <w:tabs>
          <w:tab w:val="left" w:pos="820"/>
        </w:tabs>
        <w:ind w:left="828" w:right="74" w:hanging="360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headerReference w:type="default" r:id="rId9"/>
          <w:footerReference w:type="default" r:id="rId10"/>
          <w:pgSz w:w="12240" w:h="15840"/>
          <w:pgMar w:top="600" w:right="900" w:bottom="280" w:left="900" w:header="400" w:footer="376" w:gutter="0"/>
          <w:pgNumType w:start="2"/>
          <w:cols w:space="720"/>
        </w:sect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Education:</w:t>
      </w:r>
      <w:r w:rsidRPr="00CB7D0A">
        <w:rPr>
          <w:rFonts w:asciiTheme="minorHAnsi" w:eastAsia="Century Gothic" w:hAnsiTheme="minorHAnsi" w:cstheme="minorHAnsi"/>
          <w:b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 de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rees in reve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 chron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gical 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each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nclu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ype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fie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of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schoo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radua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. 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can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on rele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if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 wa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to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ude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ou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ded 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rom wh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not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BD,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nclu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word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‘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ted’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icip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 cons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der including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bri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atemen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gardin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us of your disse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so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arch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omm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ttee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 some idea how 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ipa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ple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Defense sche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led for X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of five cha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ters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etc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tle of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 perhaps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er’s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gree.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can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2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our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 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our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pos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iqu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can 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ibu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 may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hoose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me of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our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and ot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 as 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some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discipl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is common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include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xamina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ion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lastRenderedPageBreak/>
        <w:t xml:space="preserve">fields in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Check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 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mebody in your depa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ude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nor area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study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 germ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to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job de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ion.</w:t>
      </w:r>
    </w:p>
    <w:p w14:paraId="59E7EF23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1CE0209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730D176" w14:textId="77777777" w:rsidR="00BB1A2B" w:rsidRPr="00CB7D0A" w:rsidRDefault="00212606" w:rsidP="00CB7D0A">
      <w:pPr>
        <w:tabs>
          <w:tab w:val="left" w:pos="460"/>
        </w:tabs>
        <w:spacing w:before="23"/>
        <w:ind w:left="468" w:right="129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Honors/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Aw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rds/Fello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w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hips/Grants: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 honors in reverse chron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logical order.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For each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/organ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z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te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awarded.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Addi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onally, consider 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ding a one-line descrip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 of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ward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help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hers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 its significance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One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three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each academic 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 from 1000 applic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 for innov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teaching,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 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 rece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research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 can inclu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em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 “Resear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 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 you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 won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ple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consider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idin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bca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ori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research,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aching,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academic achievemen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List membe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ships in ho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orary socie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this 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ll.</w:t>
      </w:r>
    </w:p>
    <w:p w14:paraId="36E06C91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AB1C234" w14:textId="77777777" w:rsidR="00BB1A2B" w:rsidRPr="00CB7D0A" w:rsidRDefault="00212606" w:rsidP="00CB7D0A">
      <w:pPr>
        <w:tabs>
          <w:tab w:val="left" w:pos="460"/>
        </w:tabs>
        <w:ind w:left="468" w:right="81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Teaching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Ex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perience: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 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scuss your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ormal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exper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ces.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each 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 job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name 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course,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name 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dat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rms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Consid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inc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ding whe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her you taught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or grad students and whether you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taught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small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large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ions.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scribe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du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respo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of 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hing assi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 vary across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 may also inclu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bcat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gory indica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you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in tea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hing,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which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uld be mo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ppropri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for app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icants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experience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for job descrip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ions 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do 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teaching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0742253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55B766" w14:textId="77777777" w:rsidR="00BB1A2B" w:rsidRPr="00CB7D0A" w:rsidRDefault="00212606" w:rsidP="00CB7D0A">
      <w:pPr>
        <w:tabs>
          <w:tab w:val="left" w:pos="460"/>
        </w:tabs>
        <w:ind w:left="468" w:right="308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Research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Ex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perience: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 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limited research or tea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chi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exper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ce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der comb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two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gories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“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tens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xper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nce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gory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or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sm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ow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a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some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cal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iscuss in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“Re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earch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Experience”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tegory.</w:t>
      </w:r>
    </w:p>
    <w:p w14:paraId="1D69979A" w14:textId="77777777" w:rsidR="00BB1A2B" w:rsidRPr="00CB7D0A" w:rsidRDefault="00BB1A2B" w:rsidP="00CB7D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E9B6B9" w14:textId="77777777" w:rsidR="00BB1A2B" w:rsidRPr="00CB7D0A" w:rsidRDefault="00212606" w:rsidP="00CB7D0A">
      <w:pPr>
        <w:tabs>
          <w:tab w:val="left" w:pos="820"/>
        </w:tabs>
        <w:ind w:left="828" w:right="113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ourier New" w:hAnsiTheme="minorHAnsi" w:cstheme="minorHAnsi"/>
          <w:sz w:val="22"/>
          <w:szCs w:val="22"/>
        </w:rPr>
        <w:t>o</w:t>
      </w:r>
      <w:r w:rsidRPr="00CB7D0A">
        <w:rPr>
          <w:rFonts w:asciiTheme="minorHAnsi" w:eastAsia="Courier New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ions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: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your published works in reverse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ronological order according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public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se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ref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appr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ve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ons, consider 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ding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em by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 such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cles and book chapters,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refereed and 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 pape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 an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cle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been ac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cep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for pub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dicate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‘in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ss’ or ‘for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coming’ in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the 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ion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Consid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bo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ding 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name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ach pub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ion.</w:t>
      </w:r>
    </w:p>
    <w:p w14:paraId="7F13D7DB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4CE81E" w14:textId="77777777" w:rsidR="00BB1A2B" w:rsidRPr="00CB7D0A" w:rsidRDefault="00212606" w:rsidP="00CB7D0A">
      <w:pPr>
        <w:tabs>
          <w:tab w:val="left" w:pos="820"/>
        </w:tabs>
        <w:ind w:left="828" w:right="113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ourier New" w:hAnsiTheme="minorHAnsi" w:cstheme="minorHAnsi"/>
          <w:sz w:val="22"/>
          <w:szCs w:val="22"/>
        </w:rPr>
        <w:t>o</w:t>
      </w:r>
      <w:r w:rsidRPr="00CB7D0A">
        <w:rPr>
          <w:rFonts w:asciiTheme="minorHAnsi" w:eastAsia="Courier New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  <w:u w:val="single" w:color="000000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rks in Progress: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 are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 some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like ‘In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’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u may also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wor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tually subm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abel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 as ‘S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for 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ion.’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 you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iple works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in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wo: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>‘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ks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Progr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s’ and</w:t>
      </w:r>
    </w:p>
    <w:p w14:paraId="1C718E9B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>‘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rks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for 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ion.’</w:t>
      </w:r>
    </w:p>
    <w:p w14:paraId="4B78A3A1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E2A30BA" w14:textId="77777777" w:rsidR="00BB1A2B" w:rsidRPr="00CB7D0A" w:rsidRDefault="00212606" w:rsidP="00CB7D0A">
      <w:pPr>
        <w:tabs>
          <w:tab w:val="left" w:pos="820"/>
        </w:tabs>
        <w:ind w:left="828" w:right="360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ourier New" w:hAnsiTheme="minorHAnsi" w:cstheme="minorHAnsi"/>
          <w:sz w:val="22"/>
          <w:szCs w:val="22"/>
        </w:rPr>
        <w:t>o</w:t>
      </w:r>
      <w:r w:rsidRPr="00CB7D0A">
        <w:rPr>
          <w:rFonts w:asciiTheme="minorHAnsi" w:eastAsia="Courier New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Research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Interes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s: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few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opics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 plan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search 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near future.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 prepared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talk ab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during an 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w.</w:t>
      </w:r>
    </w:p>
    <w:p w14:paraId="639C3638" w14:textId="77777777" w:rsidR="00BB1A2B" w:rsidRPr="00CB7D0A" w:rsidRDefault="00BB1A2B" w:rsidP="00CB7D0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D8FCD9" w14:textId="77777777" w:rsidR="00BB1A2B" w:rsidRPr="00CB7D0A" w:rsidRDefault="00212606" w:rsidP="00CB7D0A">
      <w:pPr>
        <w:tabs>
          <w:tab w:val="left" w:pos="820"/>
        </w:tabs>
        <w:ind w:left="828" w:right="154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ourier New" w:hAnsiTheme="minorHAnsi" w:cstheme="minorHAnsi"/>
          <w:sz w:val="22"/>
          <w:szCs w:val="22"/>
        </w:rPr>
        <w:t>o</w:t>
      </w:r>
      <w:r w:rsidRPr="00CB7D0A">
        <w:rPr>
          <w:rFonts w:asciiTheme="minorHAnsi" w:eastAsia="Courier New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Gra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ts: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 gran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you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for research if you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 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“Awards”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tegor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each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 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 proje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gra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name 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gra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or organiz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 perhaps dollar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moun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169105B" w14:textId="77777777" w:rsidR="00BB1A2B" w:rsidRPr="00CB7D0A" w:rsidRDefault="00BB1A2B" w:rsidP="00CB7D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6A57941" w14:textId="77777777" w:rsidR="00BB1A2B" w:rsidRPr="00CB7D0A" w:rsidRDefault="00212606" w:rsidP="00CB7D0A">
      <w:pPr>
        <w:tabs>
          <w:tab w:val="left" w:pos="820"/>
        </w:tabs>
        <w:ind w:left="828" w:right="522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ourier New" w:hAnsiTheme="minorHAnsi" w:cstheme="minorHAnsi"/>
          <w:sz w:val="22"/>
          <w:szCs w:val="22"/>
        </w:rPr>
        <w:t>o</w:t>
      </w:r>
      <w:r w:rsidRPr="00CB7D0A">
        <w:rPr>
          <w:rFonts w:asciiTheme="minorHAnsi" w:eastAsia="Courier New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arch 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si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s: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research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ms of which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 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 a memb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This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is probab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necessary for indi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als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ple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ications.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For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ach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ude name of research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projec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/or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aniz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perhaps your su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iso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’s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name if his/her 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is recognized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respected.</w:t>
      </w:r>
    </w:p>
    <w:p w14:paraId="752998BD" w14:textId="77777777" w:rsidR="00BB1A2B" w:rsidRPr="00CB7D0A" w:rsidRDefault="00BB1A2B" w:rsidP="00CB7D0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7D57A9A" w14:textId="77777777" w:rsidR="00BB1A2B" w:rsidRPr="00CB7D0A" w:rsidRDefault="00212606" w:rsidP="00CB7D0A">
      <w:pPr>
        <w:tabs>
          <w:tab w:val="left" w:pos="820"/>
        </w:tabs>
        <w:ind w:left="828" w:right="167" w:hanging="360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1260" w:header="400" w:footer="376" w:gutter="0"/>
          <w:cols w:space="720"/>
        </w:sectPr>
      </w:pPr>
      <w:r w:rsidRPr="00CB7D0A">
        <w:rPr>
          <w:rFonts w:asciiTheme="minorHAnsi" w:eastAsia="Courier New" w:hAnsiTheme="minorHAnsi" w:cstheme="minorHAnsi"/>
          <w:sz w:val="22"/>
          <w:szCs w:val="22"/>
        </w:rPr>
        <w:t>o</w:t>
      </w:r>
      <w:r w:rsidRPr="00CB7D0A">
        <w:rPr>
          <w:rFonts w:asciiTheme="minorHAnsi" w:eastAsia="Courier New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s:</w:t>
      </w:r>
      <w:r w:rsidRPr="00CB7D0A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Many 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ople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incl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de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his as a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of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“R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 cat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gory.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Howe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 significant 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rience may consid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ha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two separ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tegories called 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mething like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“R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arch and 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ns” and “Pr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ssional 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  The “Re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earch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wo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nclu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pre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ly discu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sed,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while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“Professional 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s”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based 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essional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organiza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For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try,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cate 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 of 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name of organiza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on/conference/even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reference style appropri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lastRenderedPageBreak/>
        <w:t>discipl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It is acc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able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 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ums, gu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of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espec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ally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many professional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erences.</w:t>
      </w:r>
    </w:p>
    <w:p w14:paraId="33CD4E2C" w14:textId="77777777" w:rsidR="00BB1A2B" w:rsidRPr="00CB7D0A" w:rsidRDefault="00212606" w:rsidP="00CB7D0A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CB7D0A">
        <w:rPr>
          <w:rFonts w:asciiTheme="minorHAnsi" w:hAnsiTheme="minorHAnsi" w:cstheme="minorHAnsi"/>
          <w:sz w:val="22"/>
          <w:szCs w:val="22"/>
        </w:rPr>
        <w:lastRenderedPageBreak/>
        <w:pict w14:anchorId="6DF35AC7">
          <v:group id="_x0000_s1047" style="position:absolute;margin-left:44.15pt;margin-top:656.35pt;width:523.65pt;height:20.75pt;z-index:-251656192;mso-position-horizontal-relative:page;mso-position-vertical-relative:page" coordorigin="883,13127" coordsize="10473,415">
            <v:shape id="_x0000_s1052" style="position:absolute;left:899;top:13142;width:10442;height:384" coordorigin="899,13142" coordsize="10442,384" path="m899,13142r,384l11341,13526r,-384l899,13142xe" fillcolor="#ccc" stroked="f">
              <v:path arrowok="t"/>
            </v:shape>
            <v:shape id="_x0000_s1051" style="position:absolute;left:889;top:13138;width:10462;height:0" coordorigin="889,13138" coordsize="10462,0" path="m889,13138r10462,e" filled="f" strokeweight=".58pt">
              <v:path arrowok="t"/>
            </v:shape>
            <v:shape id="_x0000_s1050" style="position:absolute;left:889;top:13531;width:10462;height:0" coordorigin="889,13531" coordsize="10462,0" path="m889,13531r10462,e" filled="f" strokeweight=".58pt">
              <v:path arrowok="t"/>
            </v:shape>
            <v:shape id="_x0000_s1049" style="position:absolute;left:894;top:13133;width:0;height:403" coordorigin="894,13133" coordsize="0,403" path="m894,13133r,403e" filled="f" strokeweight=".58pt">
              <v:path arrowok="t"/>
            </v:shape>
            <v:shape id="_x0000_s1048" style="position:absolute;left:11346;top:13133;width:0;height:403" coordorigin="11346,13133" coordsize="0,403" path="m11346,13133r,403e" filled="f" strokeweight=".58pt">
              <v:path arrowok="t"/>
            </v:shape>
            <w10:wrap anchorx="page" anchory="page"/>
          </v:group>
        </w:pict>
      </w:r>
      <w:r w:rsidRPr="00CB7D0A">
        <w:rPr>
          <w:rFonts w:asciiTheme="minorHAnsi" w:hAnsiTheme="minorHAnsi" w:cstheme="minorHAnsi"/>
          <w:sz w:val="22"/>
          <w:szCs w:val="22"/>
        </w:rPr>
        <w:pict w14:anchorId="2BEE80C0">
          <v:group id="_x0000_s1041" style="position:absolute;margin-left:44.15pt;margin-top:440pt;width:523.65pt;height:20.75pt;z-index:-251657216;mso-position-horizontal-relative:page;mso-position-vertical-relative:page" coordorigin="883,8800" coordsize="10473,415">
            <v:shape id="_x0000_s1046" style="position:absolute;left:899;top:8815;width:10442;height:384" coordorigin="899,8815" coordsize="10442,384" path="m899,8815r,384l11341,9199r,-384l899,8815xe" fillcolor="#ccc" stroked="f">
              <v:path arrowok="t"/>
            </v:shape>
            <v:shape id="_x0000_s1045" style="position:absolute;left:889;top:8810;width:10462;height:0" coordorigin="889,8810" coordsize="10462,0" path="m889,8810r10462,e" filled="f" strokeweight=".58pt">
              <v:path arrowok="t"/>
            </v:shape>
            <v:shape id="_x0000_s1044" style="position:absolute;left:889;top:9204;width:10462;height:0" coordorigin="889,9204" coordsize="10462,0" path="m889,9204r10462,e" filled="f" strokeweight=".58pt">
              <v:path arrowok="t"/>
            </v:shape>
            <v:shape id="_x0000_s1043" style="position:absolute;left:894;top:8806;width:0;height:403" coordorigin="894,8806" coordsize="0,403" path="m894,8806r,403e" filled="f" strokeweight=".58pt">
              <v:path arrowok="t"/>
            </v:shape>
            <v:shape id="_x0000_s1042" style="position:absolute;left:11346;top:8806;width:0;height:403" coordorigin="11346,8806" coordsize="0,403" path="m11346,8806r,403e" filled="f" strokeweight=".58pt">
              <v:path arrowok="t"/>
            </v:shape>
            <w10:wrap anchorx="page" anchory="page"/>
          </v:group>
        </w:pict>
      </w:r>
    </w:p>
    <w:p w14:paraId="663CBADC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2D971B3" w14:textId="77777777" w:rsidR="00BB1A2B" w:rsidRPr="00CB7D0A" w:rsidRDefault="00212606" w:rsidP="00CB7D0A">
      <w:pPr>
        <w:spacing w:before="23"/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Other Professional Ex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erience:</w:t>
      </w:r>
      <w:r w:rsidRPr="00CB7D0A">
        <w:rPr>
          <w:rFonts w:asciiTheme="minorHAnsi" w:eastAsia="Century Gothic" w:hAnsiTheme="minorHAnsi" w:cstheme="minorHAnsi"/>
          <w:b/>
          <w:spacing w:val="56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addi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iona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rienc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app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icabl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e.</w:t>
      </w:r>
    </w:p>
    <w:p w14:paraId="2AEBA975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Common nam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for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his 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gory: “Cons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lting Exp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“Cl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“Fiel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work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</w:t>
      </w:r>
    </w:p>
    <w:p w14:paraId="2DD0C7A5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D87CC20" w14:textId="77777777" w:rsidR="00BB1A2B" w:rsidRPr="00CB7D0A" w:rsidRDefault="00212606" w:rsidP="00CB7D0A">
      <w:pPr>
        <w:tabs>
          <w:tab w:val="left" w:pos="820"/>
        </w:tabs>
        <w:ind w:left="828" w:right="161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Professional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Training: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speci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raini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 you 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 rece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monstr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your comm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to 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arning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 skill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hat is impor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ant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job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each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name 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raining,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name 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ganiz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oca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1DAEB088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1B72121" w14:textId="77777777" w:rsidR="00BB1A2B" w:rsidRPr="00CB7D0A" w:rsidRDefault="00212606" w:rsidP="00CB7D0A">
      <w:pPr>
        <w:tabs>
          <w:tab w:val="left" w:pos="820"/>
        </w:tabs>
        <w:ind w:left="828" w:right="253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Professional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Servi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e: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 comm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ttees,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board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ask force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other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through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which you ha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contribut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partm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professional commun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ty.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each 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ry,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nclu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olu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group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proje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 you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voluntee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your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to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com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udged a high school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sci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vol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um,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nclu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 based 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departm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arena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academ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com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member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rsus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er),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olen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aff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arch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c.).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This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is 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icula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ly impo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job descri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pro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inen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b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ire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97ED304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1722D1A" w14:textId="77777777" w:rsidR="00BB1A2B" w:rsidRPr="00CB7D0A" w:rsidRDefault="00212606" w:rsidP="00CB7D0A">
      <w:pPr>
        <w:tabs>
          <w:tab w:val="left" w:pos="820"/>
        </w:tabs>
        <w:ind w:left="828" w:right="113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Professional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Aff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liations: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 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 membe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ships in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onal,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onal profess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onal assoc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For each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organ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z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ac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 ha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affi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consi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combining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his ca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ory wi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6439009B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“Prof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ssional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 cat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gory and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 it 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“Prof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ssional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Affi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ons.”</w:t>
      </w:r>
    </w:p>
    <w:p w14:paraId="79D9230E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A22CDBE" w14:textId="77777777" w:rsidR="00BB1A2B" w:rsidRPr="00CB7D0A" w:rsidRDefault="00212606" w:rsidP="00CB7D0A">
      <w:pPr>
        <w:tabs>
          <w:tab w:val="left" w:pos="820"/>
        </w:tabs>
        <w:ind w:left="828" w:right="278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Languages: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your foreign 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ge competenc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uding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name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some indica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of your 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uency.</w:t>
      </w:r>
    </w:p>
    <w:p w14:paraId="443BBD07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2CF8890" w14:textId="77777777" w:rsidR="00BB1A2B" w:rsidRPr="00CB7D0A" w:rsidRDefault="00212606" w:rsidP="00CB7D0A">
      <w:pPr>
        <w:tabs>
          <w:tab w:val="left" w:pos="820"/>
        </w:tabs>
        <w:ind w:left="828" w:right="94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Refere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ces:</w:t>
      </w:r>
      <w:r w:rsidRPr="00CB7D0A">
        <w:rPr>
          <w:rFonts w:asciiTheme="minorHAnsi" w:eastAsia="Century Gothic" w:hAnsiTheme="minorHAnsi" w:cstheme="minorHAnsi"/>
          <w:b/>
          <w:spacing w:val="56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your re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rences 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last page of your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by themselves.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your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references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order of impor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nce.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each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rgan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za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addr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ss, pho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ax nu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ema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dress.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ng a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describes your rel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onship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these indi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2EB6E00B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38BDD6C5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E5160F" w14:textId="77777777" w:rsidR="00BB1A2B" w:rsidRPr="00CB7D0A" w:rsidRDefault="00212606" w:rsidP="00CB7D0A">
      <w:pPr>
        <w:spacing w:before="7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AD</w:t>
      </w:r>
      <w:r w:rsidRPr="00CB7D0A">
        <w:rPr>
          <w:rFonts w:asciiTheme="minorHAnsi" w:eastAsia="Century Gothic" w:hAnsiTheme="minorHAnsi" w:cstheme="minorHAnsi"/>
          <w:b/>
          <w:spacing w:val="1"/>
          <w:position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ITI</w:t>
      </w:r>
      <w:r w:rsidRPr="00CB7D0A">
        <w:rPr>
          <w:rFonts w:asciiTheme="minorHAnsi" w:eastAsia="Century Gothic" w:hAnsiTheme="minorHAnsi" w:cstheme="minorHAnsi"/>
          <w:b/>
          <w:spacing w:val="2"/>
          <w:position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NAL</w:t>
      </w:r>
      <w:r w:rsidRPr="00CB7D0A">
        <w:rPr>
          <w:rFonts w:asciiTheme="minorHAnsi" w:eastAsia="Century Gothic" w:hAnsiTheme="minorHAnsi" w:cstheme="minorHAnsi"/>
          <w:b/>
          <w:spacing w:val="-11"/>
          <w:position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1"/>
          <w:position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pacing w:val="1"/>
          <w:position w:val="-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OURCES</w:t>
      </w:r>
    </w:p>
    <w:p w14:paraId="208C3D21" w14:textId="77777777" w:rsidR="00BB1A2B" w:rsidRPr="00CB7D0A" w:rsidRDefault="00BB1A2B" w:rsidP="00CB7D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F11E23F" w14:textId="77777777" w:rsidR="00BB1A2B" w:rsidRPr="00CB7D0A" w:rsidRDefault="00212606" w:rsidP="00CB7D0A">
      <w:pPr>
        <w:spacing w:before="23"/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California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hyperlink r:id="rId11"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Berkeley - h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t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tp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: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//career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berkeley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e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du/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P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hDs/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P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h</w:t>
        </w:r>
        <w:r w:rsidRPr="00CB7D0A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D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A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cademic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stm</w:t>
        </w:r>
      </w:hyperlink>
    </w:p>
    <w:p w14:paraId="2C215AC3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6A3B672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hyperlink r:id="rId12" w:anchor="guide"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of Chicago - ht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t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p://caps.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u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c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hicago.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e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d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u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/grads/acad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e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mic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_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job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_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search.htm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l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#g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u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ide</w:t>
        </w:r>
      </w:hyperlink>
    </w:p>
    <w:p w14:paraId="219AF175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02DD844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nsylv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hyperlink r:id="rId13"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nia - http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: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//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w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ww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vpu</w:t>
        </w:r>
        <w:r w:rsidRPr="00CB7D0A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l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u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p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e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nn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ed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u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/c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a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reer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s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e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r</w:t>
        </w:r>
        <w:r w:rsidRPr="00CB7D0A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v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ic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e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s/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school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m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e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nu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s_grad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ht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m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l</w:t>
        </w:r>
      </w:hyperlink>
    </w:p>
    <w:p w14:paraId="09CE7C7A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8A0AA5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hronic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of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gher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duc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hyperlink r:id="rId14">
        <w:r w:rsidRPr="00CB7D0A">
          <w:rPr>
            <w:rFonts w:asciiTheme="minorHAnsi" w:eastAsia="Century Gothic" w:hAnsiTheme="minorHAnsi" w:cstheme="minorHAnsi"/>
            <w:sz w:val="22"/>
            <w:szCs w:val="22"/>
          </w:rPr>
          <w:t xml:space="preserve">on - 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h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ttp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: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//chron</w:t>
        </w:r>
        <w:r w:rsidRPr="00CB7D0A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i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cle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com</w:t>
        </w:r>
      </w:hyperlink>
    </w:p>
    <w:p w14:paraId="37C729DE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E9DFFE3" w14:textId="77777777" w:rsidR="00BB1A2B" w:rsidRPr="00CB7D0A" w:rsidRDefault="00212606" w:rsidP="00CB7D0A">
      <w:pPr>
        <w:tabs>
          <w:tab w:val="left" w:pos="820"/>
        </w:tabs>
        <w:ind w:left="828" w:right="803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Formo,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D.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Reed,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C.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1999).</w:t>
      </w:r>
      <w:r w:rsidRPr="00CB7D0A">
        <w:rPr>
          <w:rFonts w:asciiTheme="minorHAnsi" w:eastAsia="Century Gothic" w:hAnsiTheme="minorHAnsi" w:cstheme="minorHAnsi"/>
          <w:spacing w:val="5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Job search in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ademe: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c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rhe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ics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culty job candid</w:t>
      </w:r>
      <w:r w:rsidRPr="00CB7D0A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es.</w:t>
      </w:r>
      <w:r w:rsidRPr="00CB7D0A">
        <w:rPr>
          <w:rFonts w:asciiTheme="minorHAnsi" w:eastAsia="Century Gothic" w:hAnsiTheme="minorHAnsi" w:cstheme="minorHAnsi"/>
          <w:i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us.</w:t>
      </w:r>
    </w:p>
    <w:p w14:paraId="3E6EAA4A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87B86B" w14:textId="77777777" w:rsidR="00BB1A2B" w:rsidRPr="00CB7D0A" w:rsidRDefault="00212606" w:rsidP="00CB7D0A">
      <w:pPr>
        <w:tabs>
          <w:tab w:val="left" w:pos="820"/>
        </w:tabs>
        <w:ind w:left="828" w:right="891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eber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M.,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ck,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J. M.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 ac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demic job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arch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book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Phi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phia: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nsylv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nia 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0FBAAB0E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740E4D2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F97109F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16596C7" w14:textId="77777777" w:rsidR="00BB1A2B" w:rsidRPr="00CB7D0A" w:rsidRDefault="00212606" w:rsidP="00CB7D0A">
      <w:pPr>
        <w:spacing w:before="7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ACKN</w:t>
      </w:r>
      <w:r w:rsidRPr="00CB7D0A">
        <w:rPr>
          <w:rFonts w:asciiTheme="minorHAnsi" w:eastAsia="Century Gothic" w:hAnsiTheme="minorHAnsi" w:cstheme="minorHAnsi"/>
          <w:b/>
          <w:spacing w:val="2"/>
          <w:position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WLEDG</w:t>
      </w:r>
      <w:r w:rsidRPr="00CB7D0A">
        <w:rPr>
          <w:rFonts w:asciiTheme="minorHAnsi" w:eastAsia="Century Gothic" w:hAnsiTheme="minorHAnsi" w:cstheme="minorHAnsi"/>
          <w:b/>
          <w:spacing w:val="1"/>
          <w:position w:val="-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MENTS</w:t>
      </w:r>
    </w:p>
    <w:p w14:paraId="71562329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08FD80E" w14:textId="77777777" w:rsidR="00BB1A2B" w:rsidRPr="00CB7D0A" w:rsidRDefault="00212606" w:rsidP="00CB7D0A">
      <w:pPr>
        <w:spacing w:before="23"/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Dr.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na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ari Cau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Exec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ce 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- pro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back 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hando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796043CF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arious discipli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offering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eir cu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riculum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as 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mples</w:t>
      </w:r>
    </w:p>
    <w:p w14:paraId="7D165B46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DB88F07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C53F077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Sample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– English</w:t>
      </w:r>
    </w:p>
    <w:p w14:paraId="0B3CAE72" w14:textId="77777777" w:rsidR="00BB1A2B" w:rsidRPr="00CB7D0A" w:rsidRDefault="00BB1A2B" w:rsidP="00CB7D0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1FCFB25" w14:textId="77777777" w:rsidR="00BB1A2B" w:rsidRPr="00CB7D0A" w:rsidRDefault="00212606" w:rsidP="00CB7D0A">
      <w:pPr>
        <w:spacing w:before="16"/>
        <w:ind w:left="4136" w:right="4136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JOAN DAVENPORT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Home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Addr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 Home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Phone</w:t>
      </w:r>
    </w:p>
    <w:p w14:paraId="513B88F7" w14:textId="77777777" w:rsidR="00BB1A2B" w:rsidRPr="00CB7D0A" w:rsidRDefault="00212606" w:rsidP="00CB7D0A">
      <w:pPr>
        <w:spacing w:before="1"/>
        <w:ind w:left="4518" w:right="4517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Address</w:t>
      </w:r>
    </w:p>
    <w:p w14:paraId="7402535A" w14:textId="77777777" w:rsidR="00BB1A2B" w:rsidRPr="00CB7D0A" w:rsidRDefault="00BB1A2B" w:rsidP="00CB7D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844ABEB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EDU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ATI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N</w:t>
      </w:r>
    </w:p>
    <w:p w14:paraId="1D84128A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EC80C80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Ph.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., Engli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h</w:t>
      </w:r>
    </w:p>
    <w:p w14:paraId="0B94789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06</w:t>
      </w:r>
    </w:p>
    <w:p w14:paraId="59E24C6F" w14:textId="77777777" w:rsidR="00BB1A2B" w:rsidRPr="00CB7D0A" w:rsidRDefault="00212606" w:rsidP="00CB7D0A">
      <w:pPr>
        <w:spacing w:before="6"/>
        <w:ind w:left="108" w:right="914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Disse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ion: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Ad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isor:</w:t>
      </w:r>
    </w:p>
    <w:p w14:paraId="599B1E88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EEF29F0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M.A., English</w:t>
      </w:r>
    </w:p>
    <w:p w14:paraId="2828B08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June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2000</w:t>
      </w:r>
    </w:p>
    <w:p w14:paraId="3C0A25A8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C537159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B.A.,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English</w:t>
      </w:r>
    </w:p>
    <w:p w14:paraId="583062E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Arizona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ate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1997</w:t>
      </w:r>
    </w:p>
    <w:p w14:paraId="5350518D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B55692F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6B11D8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TEA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NG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</w:t>
      </w:r>
    </w:p>
    <w:p w14:paraId="73C745CB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ECD76F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Teaching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</w:p>
    <w:p w14:paraId="6B59525E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Rhetoric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America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5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50 undergradu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per sec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</w:p>
    <w:p w14:paraId="5CB9D74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Taug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lar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led 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all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pape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6084DE2A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44BD88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Teaching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</w:p>
    <w:p w14:paraId="4CBDD89B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English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positio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 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150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rgrad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</w:p>
    <w:p w14:paraId="2A2B82E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Graded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 q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</w:t>
      </w:r>
    </w:p>
    <w:p w14:paraId="624ACF62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B02C428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42C1F6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TEA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NG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ESTS</w:t>
      </w:r>
    </w:p>
    <w:p w14:paraId="0BBD896A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14D569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Beginning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 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compos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rhe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oric,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</w:p>
    <w:p w14:paraId="0EFEAEDA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B86A12F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6E2720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PUB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NS</w:t>
      </w:r>
    </w:p>
    <w:p w14:paraId="483E93D9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3BAC2FA" w14:textId="77777777" w:rsidR="00BB1A2B" w:rsidRPr="00CB7D0A" w:rsidRDefault="00212606" w:rsidP="00CB7D0A">
      <w:pPr>
        <w:ind w:left="108" w:right="609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Brown,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D.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oric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merica.</w:t>
      </w:r>
      <w:r w:rsidRPr="00CB7D0A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eri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an J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ur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al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ri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30. Brown,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oric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erican 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nn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l R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w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ED6ADD0" w14:textId="77777777" w:rsidR="00BB1A2B" w:rsidRPr="00CB7D0A" w:rsidRDefault="00BB1A2B" w:rsidP="00CB7D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CD6D8D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WORKS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N PROGRE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</w:t>
      </w:r>
    </w:p>
    <w:p w14:paraId="794A30A8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E399AD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Brown,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., &amp;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Teaching Rhetoric at the Undergradu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vel: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Lessons</w:t>
      </w:r>
    </w:p>
    <w:p w14:paraId="72F5DCAE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Learned.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Read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Wr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&amp; Rh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oric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5D1FF05A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54915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 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ace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Rh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oric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American Pol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cs and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dia.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Submitted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Rhetor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</w:t>
      </w:r>
    </w:p>
    <w:p w14:paraId="2057F4D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Reader.</w:t>
      </w:r>
    </w:p>
    <w:p w14:paraId="6957E3B2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BC70179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C9068AE" w14:textId="77777777" w:rsidR="00BB1A2B" w:rsidRPr="00CB7D0A" w:rsidRDefault="00212606" w:rsidP="00CB7D0A">
      <w:pPr>
        <w:spacing w:before="23"/>
        <w:ind w:right="108"/>
        <w:jc w:val="right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. Dave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por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p.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2 of 2</w:t>
      </w:r>
    </w:p>
    <w:p w14:paraId="5B0CC070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33F71BD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PROF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SSI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TA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TIONS</w:t>
      </w:r>
    </w:p>
    <w:p w14:paraId="03FB2C77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5E58BAC" w14:textId="77777777" w:rsidR="00BB1A2B" w:rsidRPr="00CB7D0A" w:rsidRDefault="00212606" w:rsidP="00CB7D0A">
      <w:pPr>
        <w:ind w:left="108" w:right="433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Carter,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po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ance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rstand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ng Rhetor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Paper 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nfer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nce 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No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erican 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oric 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622C3966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5A2D7D1" w14:textId="77777777" w:rsidR="00BB1A2B" w:rsidRPr="00CB7D0A" w:rsidRDefault="00212606" w:rsidP="00CB7D0A">
      <w:pPr>
        <w:ind w:left="108" w:right="49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Brown,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J.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2001).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Ana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yz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ng Rh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oric in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Paper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 biann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rence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the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Pacific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oric Ass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633E5DF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AA8B6C8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5790ADE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PROF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SSI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AL WRI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TI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G 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CE</w:t>
      </w:r>
    </w:p>
    <w:p w14:paraId="6FA2DC49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5E9BD1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Staff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Wri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er,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Rhe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oric Associa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wslet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er,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ent</w:t>
      </w:r>
    </w:p>
    <w:p w14:paraId="03086D89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 wr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15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cs</w:t>
      </w:r>
    </w:p>
    <w:p w14:paraId="755EC123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F24478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Content M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nage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Transfer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1998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</w:t>
      </w:r>
    </w:p>
    <w:p w14:paraId="3DD95239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ped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gn and wr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debook</w:t>
      </w:r>
    </w:p>
    <w:p w14:paraId="55342D6C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DBF6478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27E4070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SER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ICE AC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IVIT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ES</w:t>
      </w:r>
    </w:p>
    <w:p w14:paraId="007AD14C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2BC047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ndergradu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Schola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hip Sele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0203F10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 Fa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omm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</w:t>
      </w:r>
    </w:p>
    <w:p w14:paraId="6C421D19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cohol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Abu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</w:t>
      </w:r>
    </w:p>
    <w:p w14:paraId="3F63363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Midd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School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say Con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Award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000-2001</w:t>
      </w:r>
    </w:p>
    <w:p w14:paraId="5C231579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8FB9FB8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82B2AB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HON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RS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DS</w:t>
      </w:r>
    </w:p>
    <w:p w14:paraId="2B1366C8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25AE37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Casio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English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Fell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wship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</w:t>
      </w:r>
    </w:p>
    <w:p w14:paraId="13D634A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One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fel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owship grant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ach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 state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ashington</w:t>
      </w:r>
    </w:p>
    <w:p w14:paraId="1BAE1F38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1F05E3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Department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English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aster’s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Thesis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Yea</w:t>
      </w:r>
      <w:r w:rsidRPr="00CB7D0A">
        <w:rPr>
          <w:rFonts w:asciiTheme="minorHAnsi" w:eastAsia="Century Gothic" w:hAnsiTheme="minorHAnsi" w:cstheme="minorHAnsi"/>
          <w:b/>
          <w:spacing w:val="-3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2000</w:t>
      </w:r>
    </w:p>
    <w:p w14:paraId="7D5A562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One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award giv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academic year</w:t>
      </w:r>
    </w:p>
    <w:p w14:paraId="0DA782D8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E5341E7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B1425EB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PROF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SSI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ASSO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IATIONS</w:t>
      </w:r>
    </w:p>
    <w:p w14:paraId="1EFF6A89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7A6CC2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No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can Rh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oric 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Stud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</w:t>
      </w:r>
    </w:p>
    <w:p w14:paraId="64F2F1D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Pacific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orthw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ric Associa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</w:p>
    <w:p w14:paraId="5733F694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F877E2D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C00929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REFE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ES</w:t>
      </w:r>
    </w:p>
    <w:p w14:paraId="0D036EDD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[Pro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xt pa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]</w:t>
      </w:r>
    </w:p>
    <w:p w14:paraId="57C0D1E0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B40640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104B3339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Sam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CV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-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nthropol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gy</w:t>
      </w:r>
    </w:p>
    <w:p w14:paraId="2FF8C5C9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5C86CB5" w14:textId="77777777" w:rsidR="00BB1A2B" w:rsidRPr="00CB7D0A" w:rsidRDefault="00BB1A2B" w:rsidP="00CB7D0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4FF60E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Lola C. Larson</w:t>
      </w:r>
    </w:p>
    <w:p w14:paraId="74354F3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hAnsiTheme="minorHAnsi" w:cstheme="minorHAnsi"/>
          <w:sz w:val="22"/>
          <w:szCs w:val="22"/>
        </w:rPr>
        <w:pict w14:anchorId="77CE1459">
          <v:group id="_x0000_s1039" style="position:absolute;left:0;text-align:left;margin-left:50.4pt;margin-top:17.35pt;width:450pt;height:0;z-index:-251655168;mso-position-horizontal-relative:page" coordorigin="1008,347" coordsize="9000,0">
            <v:shape id="_x0000_s1040" style="position:absolute;left:1008;top:347;width:9000;height:0" coordorigin="1008,347" coordsize="9000,0" path="m1008,347r9000,e" filled="f" strokecolor="#010101" strokeweight="3pt">
              <v:path arrowok="t"/>
            </v:shape>
            <w10:wrap anchorx="page"/>
          </v:group>
        </w:pic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ddress • Ci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te/Zip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• Pho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 •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</w:p>
    <w:p w14:paraId="3C2CCDE4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1DE386A9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CB1CB4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Education</w:t>
      </w:r>
    </w:p>
    <w:p w14:paraId="0BD01A05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982E04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University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Washington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– 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3CE2A89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Environme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tal An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hr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pology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Ph.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Expected June 2009</w:t>
      </w:r>
    </w:p>
    <w:p w14:paraId="5E6A3D16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Advisor: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Dr. Da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Pete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</w:p>
    <w:p w14:paraId="2CB6507B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93A503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xi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 State University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Las Cr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</w:p>
    <w:p w14:paraId="7D23CCB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Bac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elor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opolo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</w:t>
      </w:r>
    </w:p>
    <w:p w14:paraId="61711238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Senior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Thesi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“Examining Organiz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Cohes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: A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Cas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dy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OAS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CSA.”</w:t>
      </w:r>
    </w:p>
    <w:p w14:paraId="49D4DFDC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69CDBE2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AC223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 xml:space="preserve">Research 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Ex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perience</w:t>
      </w:r>
    </w:p>
    <w:p w14:paraId="48A9DC98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7807EAC" w14:textId="77777777" w:rsidR="00BB1A2B" w:rsidRPr="00CB7D0A" w:rsidRDefault="00212606" w:rsidP="00CB7D0A">
      <w:pPr>
        <w:spacing w:before="23"/>
        <w:ind w:left="108" w:right="856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Independe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Study,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 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03: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ve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arch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ds -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and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su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-wide 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graphic 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wing and par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icipant obse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organizational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nships and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par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 agricultu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rganiz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ons.</w:t>
      </w:r>
    </w:p>
    <w:p w14:paraId="578862F3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648F5A5" w14:textId="77777777" w:rsidR="00BB1A2B" w:rsidRPr="00CB7D0A" w:rsidRDefault="00212606" w:rsidP="00CB7D0A">
      <w:pPr>
        <w:ind w:left="108" w:right="172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Research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ssistant,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2002-2004: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ethno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raphic 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iews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agricultu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organic and biodynamic sm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ll farmers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across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New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xico.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arch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lan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acequia,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funding resources for use by New Mex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co’s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all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through a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SDA grant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under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supe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ision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Lynda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Saber.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Transcrib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apes and 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ized 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hnograph so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war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cre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 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Cen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for Mino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ty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and and C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mmun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cur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izing ski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in background research,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ography,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site cons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and mai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hop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Dre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mwe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ver.</w:t>
      </w:r>
    </w:p>
    <w:p w14:paraId="58048DF6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1C6FA19" w14:textId="77777777" w:rsidR="00BB1A2B" w:rsidRPr="00CB7D0A" w:rsidRDefault="00212606" w:rsidP="00CB7D0A">
      <w:pPr>
        <w:ind w:left="108" w:right="269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Independe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Study,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 Dev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lop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and administer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ey.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ethnogra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hic 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ws for memb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co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cipa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to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termi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 of small-sc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loca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organic fo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systems and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conn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o/cr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ion of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 and 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Cod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and comp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Pow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organ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097561DC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37E10D" w14:textId="77777777" w:rsidR="00BB1A2B" w:rsidRPr="00CB7D0A" w:rsidRDefault="00212606" w:rsidP="00CB7D0A">
      <w:pPr>
        <w:ind w:left="108" w:right="87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Research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ssistant,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Fall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2001: 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gan 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research 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Tierra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., and Ganados del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coop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no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w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crea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of coopera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and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non-profi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as means of sus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ainable and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able ec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in rural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eas.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Resear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hed and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esented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per on land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grant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NM.</w:t>
      </w:r>
    </w:p>
    <w:p w14:paraId="35C1AF67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272C9AC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8AFC1B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Teaching Experience a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 Consultation</w:t>
      </w:r>
    </w:p>
    <w:p w14:paraId="39A7A1CF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EF7669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Jardin de los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Niños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&amp;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cienda del Sol Homeless Shelters,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Cru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NM</w:t>
      </w:r>
    </w:p>
    <w:p w14:paraId="24280B12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Confl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rkshop,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</w:t>
      </w:r>
    </w:p>
    <w:p w14:paraId="2F3D8563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tegic Pl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nning/Org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niz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ding Re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Summer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2004</w:t>
      </w:r>
    </w:p>
    <w:p w14:paraId="6632E441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96B81C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Institute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for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Science Int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gration,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El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aso</w:t>
      </w:r>
    </w:p>
    <w:p w14:paraId="3C5EAC46" w14:textId="77777777" w:rsidR="00BB1A2B" w:rsidRPr="00CB7D0A" w:rsidRDefault="00212606" w:rsidP="00CB7D0A">
      <w:pPr>
        <w:tabs>
          <w:tab w:val="left" w:pos="820"/>
        </w:tabs>
        <w:spacing w:before="5"/>
        <w:ind w:left="828" w:right="79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Profession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 Developme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orkshop,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3: “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ing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rbs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Chaparral.”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rb wa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prese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sc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ce 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the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 -</w:t>
      </w:r>
    </w:p>
    <w:p w14:paraId="1703D25F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Paso.</w:t>
      </w:r>
    </w:p>
    <w:p w14:paraId="08AA514B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Profession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 Developme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orkshop,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Sept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03: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“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 Knowl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dge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and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adi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ional</w:t>
      </w:r>
    </w:p>
    <w:p w14:paraId="08FD685E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Pl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the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hw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”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Texas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El</w:t>
      </w:r>
    </w:p>
    <w:p w14:paraId="7C998183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Paso.</w:t>
      </w:r>
    </w:p>
    <w:p w14:paraId="280A749B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4281515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</w:p>
    <w:p w14:paraId="00BD9801" w14:textId="77777777" w:rsidR="00BB1A2B" w:rsidRPr="00CB7D0A" w:rsidRDefault="00BB1A2B" w:rsidP="00CB7D0A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47D1BE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Conferen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Presentatio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s</w:t>
      </w:r>
    </w:p>
    <w:p w14:paraId="4EA36573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D77C28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Po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ter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“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Organiz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ohe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veness: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 C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.”</w:t>
      </w:r>
    </w:p>
    <w:p w14:paraId="266E9627" w14:textId="77777777" w:rsidR="00BB1A2B" w:rsidRPr="00CB7D0A" w:rsidRDefault="00212606" w:rsidP="00CB7D0A">
      <w:pPr>
        <w:ind w:left="468" w:right="-5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rgrad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arch and Crea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ve A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ts Symposium,</w:t>
      </w:r>
      <w:r w:rsidRPr="00CB7D0A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NMSU.</w:t>
      </w:r>
    </w:p>
    <w:p w14:paraId="7B83193A" w14:textId="77777777" w:rsidR="00BB1A2B" w:rsidRPr="00CB7D0A" w:rsidRDefault="00212606" w:rsidP="00CB7D0A">
      <w:pPr>
        <w:spacing w:before="23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type w:val="continuous"/>
          <w:pgSz w:w="12240" w:h="15840"/>
          <w:pgMar w:top="900" w:right="900" w:bottom="280" w:left="900" w:header="720" w:footer="720" w:gutter="0"/>
          <w:cols w:num="2" w:space="720" w:equalWidth="0">
            <w:col w:w="6919" w:space="2155"/>
            <w:col w:w="1366"/>
          </w:cols>
        </w:sectPr>
      </w:pPr>
      <w:r w:rsidRPr="00CB7D0A">
        <w:rPr>
          <w:rFonts w:asciiTheme="minorHAnsi" w:hAnsiTheme="minorHAnsi" w:cstheme="minorHAnsi"/>
          <w:sz w:val="22"/>
          <w:szCs w:val="22"/>
        </w:rPr>
        <w:br w:type="column"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Larso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 of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</w:p>
    <w:p w14:paraId="6F6BB5B6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26F9D6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Paper,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“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Searc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 An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nov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Agri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cul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nec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n: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OA</w:t>
      </w:r>
      <w:r w:rsidRPr="00CB7D0A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 C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A.”</w:t>
      </w:r>
    </w:p>
    <w:p w14:paraId="7C4B3DD0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American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hrop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logical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Associ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mee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Chicag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L.</w:t>
      </w:r>
    </w:p>
    <w:p w14:paraId="6D8F41CE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DC75B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Paper,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“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Loc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Cr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al Co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ons: A C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as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 C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.”</w:t>
      </w:r>
    </w:p>
    <w:p w14:paraId="439DE83E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Agric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Foo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lue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Socie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X.</w:t>
      </w:r>
    </w:p>
    <w:p w14:paraId="1BE373C8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FDD90A6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2033E1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Awards</w:t>
      </w:r>
    </w:p>
    <w:p w14:paraId="0171057F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EC7B3A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Top Sc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olar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Award,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Gra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School Fund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Excellence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&amp;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nno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ion</w:t>
      </w:r>
    </w:p>
    <w:p w14:paraId="764052B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GO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ashington.</w:t>
      </w:r>
    </w:p>
    <w:p w14:paraId="1CB1F1FA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19CBFF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Bank of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America Minori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Fellowship,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ober 2004: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Awarded through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Grad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Oppor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and</w:t>
      </w:r>
    </w:p>
    <w:p w14:paraId="257E214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nori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hie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ogra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on.</w:t>
      </w:r>
    </w:p>
    <w:p w14:paraId="72CF8F02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FAE4759" w14:textId="77777777" w:rsidR="00BB1A2B" w:rsidRPr="00CB7D0A" w:rsidRDefault="00212606" w:rsidP="00CB7D0A">
      <w:pPr>
        <w:ind w:left="108" w:right="244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Fiestas Latina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April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20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Based on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anding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academic achievem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and comm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lvemen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award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each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w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BF3F27A" w14:textId="77777777" w:rsidR="00BB1A2B" w:rsidRPr="00CB7D0A" w:rsidRDefault="00BB1A2B" w:rsidP="00CB7D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8AA27A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Best Poster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Aw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ard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003: “Comm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pported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ure: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CSA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”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Soc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ogy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and</w:t>
      </w:r>
    </w:p>
    <w:p w14:paraId="12C0434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hrop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logy Spring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mposium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S),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$50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d.</w:t>
      </w:r>
    </w:p>
    <w:p w14:paraId="74E0EBAD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3BE4E9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Scholarship,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Travel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commod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 and 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Food</w:t>
      </w:r>
    </w:p>
    <w:p w14:paraId="66DA1C1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Secur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Coal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ion’s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ng Locall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, Thri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vi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oba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ly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erence in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ttle,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5873CC4F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D71D08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Scholarshi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arch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mmod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confe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</w:p>
    <w:p w14:paraId="4258F4F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ute’s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viro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nm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and Su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ab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ner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conferen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 Tucson,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AZ.</w:t>
      </w:r>
    </w:p>
    <w:p w14:paraId="69B9F381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1DBF84EA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75AD1C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University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/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ofessional 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  <w:u w:val="single" w:color="000000"/>
        </w:rPr>
        <w:t>M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emberships</w:t>
      </w:r>
    </w:p>
    <w:p w14:paraId="522FD301" w14:textId="77777777" w:rsidR="00BB1A2B" w:rsidRPr="00CB7D0A" w:rsidRDefault="00BB1A2B" w:rsidP="00CB7D0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FBEC148" w14:textId="77777777" w:rsidR="00BB1A2B" w:rsidRPr="00CB7D0A" w:rsidRDefault="00212606" w:rsidP="00CB7D0A">
      <w:pPr>
        <w:ind w:left="108" w:right="192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Student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Association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for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Latin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American Studies,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3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4: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rel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 and dis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ribut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ght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speak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 and worked clo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wi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La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meric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and Chicano Studies.</w:t>
      </w:r>
    </w:p>
    <w:p w14:paraId="24099A8F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F7B2AA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Student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for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Pea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4: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par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icipant</w:t>
      </w:r>
    </w:p>
    <w:p w14:paraId="5320262D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3658091" w14:textId="77777777" w:rsidR="00BB1A2B" w:rsidRPr="00CB7D0A" w:rsidRDefault="00212606" w:rsidP="00CB7D0A">
      <w:pPr>
        <w:ind w:left="108" w:right="101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Las Cruces/Chiapas Connection,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03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: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par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icipan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in marke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and fair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rade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oppor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for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men’s wea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 coop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in Chiapas,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xico. Held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open-house we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 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’s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my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3801E396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B84D21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Alpha Lam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da, Anthro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ology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Ho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Society,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 Memb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</w:p>
    <w:p w14:paraId="717C01E9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D622DC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American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Anthropological Association,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-20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 Memb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</w:p>
    <w:p w14:paraId="7A82CE95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73C192D" w14:textId="77777777" w:rsidR="00BB1A2B" w:rsidRPr="00CB7D0A" w:rsidRDefault="00212606" w:rsidP="00CB7D0A">
      <w:pPr>
        <w:ind w:left="108" w:right="206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type w:val="continuous"/>
          <w:pgSz w:w="12240" w:h="15840"/>
          <w:pgMar w:top="900" w:right="900" w:bottom="280" w:left="900" w:header="720" w:footer="720" w:gutter="0"/>
          <w:cols w:space="720"/>
        </w:sectPr>
      </w:pP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lastRenderedPageBreak/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migos de las Mujeres de Juarez,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02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: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and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march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iona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bridg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xico/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borde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solidari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exp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+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rde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in Ciudad Juarez,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Chihuahua,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Mexico.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ided ge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ral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ance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 flyers and outreach.</w:t>
      </w:r>
    </w:p>
    <w:p w14:paraId="279E8E51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8C69165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4C48C9C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hAnsiTheme="minorHAnsi" w:cstheme="minorHAnsi"/>
          <w:sz w:val="22"/>
          <w:szCs w:val="22"/>
        </w:rPr>
        <w:pict w14:anchorId="37EF88ED">
          <v:group id="_x0000_s1037" style="position:absolute;left:0;text-align:left;margin-left:48.9pt;margin-top:103pt;width:514.2pt;height:0;z-index:-251654144;mso-position-horizontal-relative:page" coordorigin="978,2060" coordsize="10284,0">
            <v:shape id="_x0000_s1038" style="position:absolute;left:978;top:2060;width:10284;height:0" coordorigin="978,2060" coordsize="10284,0" path="m978,2060r10284,e" filled="f" strokeweight=".58pt">
              <v:path arrowok="t"/>
            </v:shape>
            <w10:wrap anchorx="page"/>
          </v:group>
        </w:pic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Sample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– E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uc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ion</w:t>
      </w:r>
    </w:p>
    <w:p w14:paraId="435309FF" w14:textId="77777777" w:rsidR="00BB1A2B" w:rsidRPr="00CB7D0A" w:rsidRDefault="00BB1A2B" w:rsidP="00CB7D0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3B366DB" w14:textId="77777777" w:rsidR="00BB1A2B" w:rsidRPr="00CB7D0A" w:rsidRDefault="00212606" w:rsidP="00CB7D0A">
      <w:pPr>
        <w:spacing w:before="15"/>
        <w:ind w:left="4375" w:right="4375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Jason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Dunnell</w:t>
      </w:r>
    </w:p>
    <w:p w14:paraId="747DDCFC" w14:textId="77777777" w:rsidR="00BB1A2B" w:rsidRPr="00CB7D0A" w:rsidRDefault="00212606" w:rsidP="00CB7D0A">
      <w:pPr>
        <w:ind w:left="4798" w:right="4797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Addr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</w:p>
    <w:p w14:paraId="1B93B24D" w14:textId="77777777" w:rsidR="00BB1A2B" w:rsidRPr="00CB7D0A" w:rsidRDefault="00212606" w:rsidP="00CB7D0A">
      <w:pPr>
        <w:ind w:left="4522" w:right="4522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Zip</w:t>
      </w:r>
    </w:p>
    <w:p w14:paraId="0C2BE61A" w14:textId="77777777" w:rsidR="00BB1A2B" w:rsidRPr="00CB7D0A" w:rsidRDefault="00212606" w:rsidP="00CB7D0A">
      <w:pPr>
        <w:ind w:left="4870" w:right="4870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Pho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0B273AC8" w14:textId="77777777" w:rsidR="00BB1A2B" w:rsidRPr="00CB7D0A" w:rsidRDefault="00212606" w:rsidP="00CB7D0A">
      <w:pPr>
        <w:ind w:left="4928" w:right="4930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Ema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l</w:t>
      </w:r>
    </w:p>
    <w:p w14:paraId="7B06BB22" w14:textId="77777777" w:rsidR="00BB1A2B" w:rsidRPr="00CB7D0A" w:rsidRDefault="00BB1A2B" w:rsidP="00CB7D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C45F532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32DC6418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BF8B9E5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Education</w:t>
      </w:r>
    </w:p>
    <w:p w14:paraId="2000637B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9F51EA1" w14:textId="77777777" w:rsidR="00BB1A2B" w:rsidRPr="00CB7D0A" w:rsidRDefault="00212606" w:rsidP="00CB7D0A">
      <w:pPr>
        <w:spacing w:before="29"/>
        <w:ind w:left="108" w:right="3911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Doctorate of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Philosop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- Curriculum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&amp;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xpec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8/06)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 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tle,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5BA4E220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Proposed 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ion:</w:t>
      </w:r>
    </w:p>
    <w:p w14:paraId="5F83C515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D2CA034" w14:textId="77777777" w:rsidR="00BB1A2B" w:rsidRPr="00CB7D0A" w:rsidRDefault="00212606" w:rsidP="00CB7D0A">
      <w:pPr>
        <w:ind w:left="108" w:right="6981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Bachelor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Arts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- 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5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/95) Bo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College / Bo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n,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</w:t>
      </w:r>
    </w:p>
    <w:p w14:paraId="140AC21C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ory in grad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8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</w:p>
    <w:p w14:paraId="7BC57021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udied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broad for one academic year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Sydney in Aus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606B9886" w14:textId="77777777" w:rsidR="00BB1A2B" w:rsidRPr="00CB7D0A" w:rsidRDefault="00BB1A2B" w:rsidP="00CB7D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AC7344F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72E7631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C79182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CA1898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University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Te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aching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x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rience</w:t>
      </w:r>
    </w:p>
    <w:p w14:paraId="6C25102C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4EA60EB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Adjunct Pro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ent</w:t>
      </w:r>
    </w:p>
    <w:p w14:paraId="0E94F7C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condary Ed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Basics</w:t>
      </w:r>
    </w:p>
    <w:p w14:paraId="03F36AEA" w14:textId="77777777" w:rsidR="00BB1A2B" w:rsidRPr="00CB7D0A" w:rsidRDefault="00212606" w:rsidP="00CB7D0A">
      <w:pPr>
        <w:spacing w:before="5"/>
        <w:ind w:left="108" w:right="327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Teach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ne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class of 25 undergradu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secondary educ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stu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ents each 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nsible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all aspe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sylla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sson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gradin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ts’ fieldwork in</w:t>
      </w:r>
    </w:p>
    <w:p w14:paraId="2C5934A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secondary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chools.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Scheduled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teach one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each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 during the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2005-2006 aca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emic year.</w:t>
      </w:r>
    </w:p>
    <w:p w14:paraId="7545B37F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E03FE4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Teaching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ssistan</w:t>
      </w:r>
      <w:r w:rsidRPr="00CB7D0A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9/02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</w:t>
      </w:r>
    </w:p>
    <w:p w14:paraId="4A3DEBD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Profession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 Be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ior for Teachers</w:t>
      </w:r>
    </w:p>
    <w:p w14:paraId="448D63FB" w14:textId="77777777" w:rsidR="00BB1A2B" w:rsidRPr="00CB7D0A" w:rsidRDefault="00212606" w:rsidP="00CB7D0A">
      <w:pPr>
        <w:spacing w:before="5"/>
        <w:ind w:left="108" w:right="656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ass of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’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ree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ped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sson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lec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grade 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ms.</w:t>
      </w:r>
    </w:p>
    <w:p w14:paraId="7F417BF5" w14:textId="77777777" w:rsidR="00BB1A2B" w:rsidRPr="00CB7D0A" w:rsidRDefault="00BB1A2B" w:rsidP="00CB7D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E3D55CD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2114D3F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CCD576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CA0063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 xml:space="preserve">K-12 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eaching Ex</w:t>
      </w:r>
      <w:r w:rsidRPr="00CB7D0A">
        <w:rPr>
          <w:rFonts w:asciiTheme="minorHAnsi" w:eastAsia="Century Gothic" w:hAnsiTheme="minorHAnsi" w:cstheme="minorHAnsi"/>
          <w:b/>
          <w:spacing w:val="-2"/>
          <w:position w:val="-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erie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ce</w:t>
      </w:r>
    </w:p>
    <w:p w14:paraId="221BD529" w14:textId="77777777" w:rsidR="00BB1A2B" w:rsidRPr="00CB7D0A" w:rsidRDefault="00BB1A2B" w:rsidP="00CB7D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0CD4390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High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chool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Social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Scie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ces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Teac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8/9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7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6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00</w:t>
      </w:r>
    </w:p>
    <w:p w14:paraId="7DA5B19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Haywood High Schoo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589AFC98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rie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rangin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fro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</w:p>
    <w:p w14:paraId="4CD92E1B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acement</w:t>
      </w:r>
    </w:p>
    <w:p w14:paraId="42CAA850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as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of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</w:p>
    <w:p w14:paraId="73A7CB1E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and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ory Cl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</w:p>
    <w:p w14:paraId="072837BC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CEEE84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Middle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Sc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ol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History 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acher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8/9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–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6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/9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7</w:t>
      </w:r>
    </w:p>
    <w:p w14:paraId="6451185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Brayburn 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ddle Scho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</w:t>
      </w:r>
    </w:p>
    <w:p w14:paraId="161EF4A8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Taug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beg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nning and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dvan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level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 His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ry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7</w:t>
      </w:r>
      <w:r w:rsidRPr="00CB7D0A">
        <w:rPr>
          <w:rFonts w:asciiTheme="minorHAnsi" w:eastAsia="Century Gothic" w:hAnsiTheme="minorHAnsi" w:cstheme="minorHAnsi"/>
          <w:spacing w:val="-1"/>
          <w:position w:val="5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5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9"/>
          <w:position w:val="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8</w:t>
      </w:r>
      <w:r w:rsidRPr="00CB7D0A">
        <w:rPr>
          <w:rFonts w:asciiTheme="minorHAnsi" w:eastAsia="Century Gothic" w:hAnsiTheme="minorHAnsi" w:cstheme="minorHAnsi"/>
          <w:spacing w:val="-1"/>
          <w:position w:val="5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5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9"/>
          <w:position w:val="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graders</w:t>
      </w:r>
    </w:p>
    <w:p w14:paraId="3C9C95F7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grou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6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30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</w:p>
    <w:p w14:paraId="5E3202C4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ory cur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iculum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ask force for one year</w:t>
      </w:r>
    </w:p>
    <w:p w14:paraId="3FA0F178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C5C6163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1F10CFCF" w14:textId="77777777" w:rsidR="00BB1A2B" w:rsidRPr="00CB7D0A" w:rsidRDefault="00212606" w:rsidP="00CB7D0A">
      <w:pPr>
        <w:spacing w:before="23"/>
        <w:ind w:right="107"/>
        <w:jc w:val="right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Jason Du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nn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ll / Pa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of 2</w:t>
      </w:r>
    </w:p>
    <w:p w14:paraId="6300FE8E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8327CEE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Educational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Consultation Ex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erience</w:t>
      </w:r>
    </w:p>
    <w:p w14:paraId="03EF8D28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806F11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Curriculum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Evaluation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onsultant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1/0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–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04</w:t>
      </w:r>
    </w:p>
    <w:p w14:paraId="5D5B52E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ttle Publ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 School Distric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Seattle,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13890C97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Helped dis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administ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ors ev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new sec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ndary his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ory curriculum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</w:t>
      </w:r>
    </w:p>
    <w:p w14:paraId="0BB4C311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Presented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choice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secondary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teach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parents 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large group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ngs</w:t>
      </w:r>
    </w:p>
    <w:p w14:paraId="30AC1E38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610294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Student Government Consultant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8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6/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8</w:t>
      </w:r>
    </w:p>
    <w:p w14:paraId="450C67F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Gerard High School,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Bosto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</w:t>
      </w:r>
    </w:p>
    <w:p w14:paraId="07FCC958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’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tudent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government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ructure,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leadership,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procedu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</w:p>
    <w:p w14:paraId="07C4F64F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facul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 sponsor of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school’s student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ment</w:t>
      </w:r>
    </w:p>
    <w:p w14:paraId="2A29F72A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Co-authored 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dent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</w:t>
      </w:r>
    </w:p>
    <w:p w14:paraId="26FBBE28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2BACB57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3179508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ABD383C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823380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Professional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&amp; Un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  <w:u w:val="single" w:color="000000"/>
        </w:rPr>
        <w:t>v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ersity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Servi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</w:t>
      </w:r>
    </w:p>
    <w:p w14:paraId="7A294366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C0B9EC3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University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Washington</w:t>
      </w:r>
    </w:p>
    <w:p w14:paraId="04D65850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’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teracy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Proj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eekly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9/04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- pres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2E06B4C1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Fac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 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10/03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–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6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</w:t>
      </w:r>
    </w:p>
    <w:p w14:paraId="525112B9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rricul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&amp;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Col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m,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Coordina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</w:t>
      </w:r>
    </w:p>
    <w:p w14:paraId="0B482F68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B4F675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Massachusetts Education Ne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ork</w:t>
      </w:r>
    </w:p>
    <w:p w14:paraId="603C8E82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Offic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7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7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7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98</w:t>
      </w:r>
    </w:p>
    <w:p w14:paraId="0E33EEAA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Biannual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nferen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10/98</w:t>
      </w:r>
    </w:p>
    <w:p w14:paraId="7957B6A3" w14:textId="77777777" w:rsidR="00BB1A2B" w:rsidRPr="00CB7D0A" w:rsidRDefault="00BB1A2B" w:rsidP="00CB7D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50684F9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62824BD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D165028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3C0E052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Honors</w:t>
      </w:r>
    </w:p>
    <w:p w14:paraId="00E82487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4CDF87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Presidential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Fellowship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9/01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4CC24B52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Financial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ard given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50 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us-wide each year</w:t>
      </w:r>
    </w:p>
    <w:p w14:paraId="54D0566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Rook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Year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Boston School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6/96</w:t>
      </w:r>
    </w:p>
    <w:p w14:paraId="5790013D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one new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teacher each academic ye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</w:p>
    <w:p w14:paraId="4A8C6E1B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School of E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ucation Sc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olarship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Bos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ty,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9/93</w:t>
      </w:r>
    </w:p>
    <w:p w14:paraId="0868DFB3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Award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ach acad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mic year</w:t>
      </w:r>
    </w:p>
    <w:p w14:paraId="3A5A79FE" w14:textId="77777777" w:rsidR="00BB1A2B" w:rsidRPr="00CB7D0A" w:rsidRDefault="00BB1A2B" w:rsidP="00CB7D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C06E64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FBE20CA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BFCD925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E2352B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Publication</w:t>
      </w:r>
    </w:p>
    <w:p w14:paraId="0C28C3BF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EA2FA3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Coauthor 1,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Dun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ell,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J.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pr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ss).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pra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for “selling”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 curriculum progr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parents.</w:t>
      </w:r>
    </w:p>
    <w:p w14:paraId="3D322B00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ul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&amp;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da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6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98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-1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09.</w:t>
      </w:r>
    </w:p>
    <w:p w14:paraId="48A86DF9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08FD489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8D92E8A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EDB2267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7C38639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Refere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ces</w:t>
      </w:r>
    </w:p>
    <w:p w14:paraId="13010EC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[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phone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dres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ded 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age]</w:t>
      </w:r>
    </w:p>
    <w:p w14:paraId="2AA02D10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DED9551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E862617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Samp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–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Engineering</w:t>
      </w:r>
    </w:p>
    <w:p w14:paraId="7B704AD2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1DF34DE8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A007B40" w14:textId="77777777" w:rsidR="00BB1A2B" w:rsidRPr="00CB7D0A" w:rsidRDefault="00212606" w:rsidP="00CB7D0A">
      <w:pPr>
        <w:spacing w:before="15"/>
        <w:ind w:left="3763" w:right="3764" w:firstLine="1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Jeffrey Donaldson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rk Address /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Zip Pho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/ Email</w:t>
      </w:r>
    </w:p>
    <w:p w14:paraId="1F85020C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CAC37E3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EDU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ATI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N:</w:t>
      </w:r>
    </w:p>
    <w:p w14:paraId="05E8DBC8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14432BD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</w:p>
    <w:p w14:paraId="405B6782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Doctor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Ph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losophy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-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ering,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06</w:t>
      </w:r>
    </w:p>
    <w:p w14:paraId="0D9EC0D1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Disse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ion:</w:t>
      </w:r>
    </w:p>
    <w:p w14:paraId="1E57DC8F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Master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ence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–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hanical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neering,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June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</w:t>
      </w:r>
    </w:p>
    <w:p w14:paraId="2BB50A21" w14:textId="77777777" w:rsidR="00BB1A2B" w:rsidRPr="00CB7D0A" w:rsidRDefault="00212606" w:rsidP="00CB7D0A">
      <w:pPr>
        <w:ind w:left="793" w:right="8988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Thesis:</w:t>
      </w:r>
    </w:p>
    <w:p w14:paraId="5B5265F5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1E5D4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Kan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</w:t>
      </w:r>
    </w:p>
    <w:p w14:paraId="3EECDDCF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Bachelor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Scien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–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ering,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19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</w:p>
    <w:p w14:paraId="20061B74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5580609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CEC596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HON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RS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&amp;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AW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RD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S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:</w:t>
      </w:r>
    </w:p>
    <w:p w14:paraId="522E2E2A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0ADDD1F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eering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Year,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05</w:t>
      </w:r>
    </w:p>
    <w:p w14:paraId="3908BC4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School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Engineering 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 Scho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ar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war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 2004</w:t>
      </w:r>
    </w:p>
    <w:p w14:paraId="1F2B338E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Eng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eering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ward,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aker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 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8</w:t>
      </w:r>
    </w:p>
    <w:p w14:paraId="57658090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 Professional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Award, Am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rican Socie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Mech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nical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Engineers,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February 1993</w:t>
      </w:r>
    </w:p>
    <w:p w14:paraId="6C01F41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Profession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 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ard,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ivers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ty of Kansas, May 1990</w:t>
      </w:r>
    </w:p>
    <w:p w14:paraId="21FD35A0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9FF01F0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6F9FA4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TEA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H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NG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 xml:space="preserve"> 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X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E:</w:t>
      </w:r>
    </w:p>
    <w:p w14:paraId="0F024D95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6708EB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–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</w:t>
      </w:r>
    </w:p>
    <w:p w14:paraId="19CE1DA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Fully responsible for all aspe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of course develo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asses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13535F71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eering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 qu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rter,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15 ma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er’s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00811D24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nics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Materials,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 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15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ster’s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studen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74478C32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DA5B1D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Teaching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Jan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ary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002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2003</w:t>
      </w:r>
    </w:p>
    <w:p w14:paraId="0EE6642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Taug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lar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cti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 as 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led 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kly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 gro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 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papers.</w:t>
      </w:r>
    </w:p>
    <w:p w14:paraId="379C959E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hanical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neering,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 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50 undergradu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stu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ents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per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</w:t>
      </w:r>
    </w:p>
    <w:p w14:paraId="0D248E64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eering,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 q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rs, 30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stu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per 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</w:t>
      </w:r>
    </w:p>
    <w:p w14:paraId="4E774A73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16FF97D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C316D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PROF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SSI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ON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 xml:space="preserve">AL 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XPER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ENCE:</w:t>
      </w:r>
    </w:p>
    <w:p w14:paraId="0A4FF533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87E56C2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AutoMa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Plu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Seattle,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61D310E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Profess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 Eng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95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–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99</w:t>
      </w:r>
    </w:p>
    <w:p w14:paraId="793CC2F0" w14:textId="77777777" w:rsidR="00BB1A2B" w:rsidRPr="00CB7D0A" w:rsidRDefault="00212606" w:rsidP="00CB7D0A">
      <w:pPr>
        <w:spacing w:before="4"/>
        <w:ind w:left="108" w:right="21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Managed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 of ni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engineers.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asibil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 of imp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new assemb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 Im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new pro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two-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od.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procedu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 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ve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</w:p>
    <w:p w14:paraId="2B0F5A8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qu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a.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doc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umen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detai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iga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imp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</w:p>
    <w:p w14:paraId="07112299" w14:textId="77777777" w:rsidR="00BB1A2B" w:rsidRPr="00CB7D0A" w:rsidRDefault="00212606" w:rsidP="00CB7D0A">
      <w:pPr>
        <w:spacing w:before="4"/>
        <w:ind w:left="108" w:right="513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rocedu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ded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in Oregon who deci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adopt the new proce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ures.</w:t>
      </w:r>
    </w:p>
    <w:p w14:paraId="3768FF7B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21DD87D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E072633" w14:textId="77777777" w:rsidR="00BB1A2B" w:rsidRPr="00CB7D0A" w:rsidRDefault="00212606" w:rsidP="00CB7D0A">
      <w:pPr>
        <w:spacing w:before="23"/>
        <w:ind w:right="108"/>
        <w:jc w:val="right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Donaldson</w:t>
      </w:r>
    </w:p>
    <w:p w14:paraId="535156DB" w14:textId="77777777" w:rsidR="00BB1A2B" w:rsidRPr="00CB7D0A" w:rsidRDefault="00212606" w:rsidP="00CB7D0A">
      <w:pPr>
        <w:ind w:right="108"/>
        <w:jc w:val="right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Page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 of 2</w:t>
      </w:r>
    </w:p>
    <w:p w14:paraId="727DF1B6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4AED15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Ford Motor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Company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</w:p>
    <w:p w14:paraId="21A305E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Program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Manag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993 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May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995</w:t>
      </w:r>
    </w:p>
    <w:p w14:paraId="062620F9" w14:textId="77777777" w:rsidR="00BB1A2B" w:rsidRPr="00CB7D0A" w:rsidRDefault="00212606" w:rsidP="00CB7D0A">
      <w:pPr>
        <w:spacing w:before="6"/>
        <w:ind w:left="108" w:right="993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Dev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new bolt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de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which result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creas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sting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mes.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three engi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eers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wo 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terns.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q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work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exe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7FCBB0D1" w14:textId="77777777" w:rsidR="00BB1A2B" w:rsidRPr="00CB7D0A" w:rsidRDefault="00BB1A2B" w:rsidP="00CB7D0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4B4341" w14:textId="77777777" w:rsidR="00BB1A2B" w:rsidRPr="00CB7D0A" w:rsidRDefault="00212606" w:rsidP="00CB7D0A">
      <w:pPr>
        <w:ind w:left="108" w:right="6676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Auto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Resea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ch Compa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ene,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TX 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990 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May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993</w:t>
      </w:r>
    </w:p>
    <w:p w14:paraId="165FDBD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safe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nd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accuracy.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Helped develop a de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lar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ly</w:t>
      </w:r>
    </w:p>
    <w:p w14:paraId="7682C9E2" w14:textId="77777777" w:rsidR="00BB1A2B" w:rsidRPr="00CB7D0A" w:rsidRDefault="00212606" w:rsidP="00CB7D0A">
      <w:pPr>
        <w:spacing w:before="6"/>
        <w:ind w:left="108" w:right="132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mach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docum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 and cl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proced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res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all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plan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Pro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hs.</w:t>
      </w:r>
    </w:p>
    <w:p w14:paraId="1287D512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005D1A9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A48E3C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FFILI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TIONS &amp; LEADERSHI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:</w:t>
      </w:r>
    </w:p>
    <w:p w14:paraId="59567F7D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665C95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 &amp;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Profession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</w:p>
    <w:p w14:paraId="69E9A36F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2004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432FC632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03 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04</w:t>
      </w:r>
    </w:p>
    <w:p w14:paraId="1AD3431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chanical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nt,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</w:p>
    <w:p w14:paraId="35C14B14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eering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to Fac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Sept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–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</w:t>
      </w:r>
    </w:p>
    <w:p w14:paraId="536A1EE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Am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rican Socie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 for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chanical Engine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 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Affi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iate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</w:p>
    <w:p w14:paraId="293129B7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–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5E1A0D1F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–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04</w:t>
      </w:r>
    </w:p>
    <w:p w14:paraId="28764E95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DB16851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9FBE27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PUB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L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AT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IO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NS:</w:t>
      </w:r>
    </w:p>
    <w:p w14:paraId="4F2CA0F0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E26F49F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Ref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icl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es</w:t>
      </w:r>
    </w:p>
    <w:p w14:paraId="37836502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6C6D146" w14:textId="77777777" w:rsidR="00BB1A2B" w:rsidRPr="00CB7D0A" w:rsidRDefault="00212606" w:rsidP="00CB7D0A">
      <w:pPr>
        <w:ind w:left="108" w:right="25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Dona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ss)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Journ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l 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Donal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J.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e.</w:t>
      </w:r>
      <w:r w:rsidRPr="00CB7D0A">
        <w:rPr>
          <w:rFonts w:asciiTheme="minorHAnsi" w:eastAsia="Century Gothic" w:hAnsiTheme="minorHAnsi" w:cstheme="minorHAnsi"/>
          <w:spacing w:val="5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nam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um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54573236" w14:textId="77777777" w:rsidR="00BB1A2B" w:rsidRPr="00CB7D0A" w:rsidRDefault="00212606" w:rsidP="00CB7D0A">
      <w:pPr>
        <w:spacing w:before="1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  <w:u w:val="single" w:color="000000"/>
        </w:rPr>
        <w:t>v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ted Book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Cha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te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s</w:t>
      </w:r>
    </w:p>
    <w:p w14:paraId="302E1BE8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3F16866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Donal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1.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Book name.</w:t>
      </w:r>
      <w:r w:rsidRPr="00CB7D0A">
        <w:rPr>
          <w:rFonts w:asciiTheme="minorHAnsi" w:eastAsia="Century Gothic" w:hAnsiTheme="minorHAnsi" w:cstheme="minorHAnsi"/>
          <w:i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Publisher.</w:t>
      </w:r>
    </w:p>
    <w:p w14:paraId="0F3EF816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DC00E2C" w14:textId="77777777" w:rsidR="00BB1A2B" w:rsidRPr="00CB7D0A" w:rsidRDefault="00212606" w:rsidP="00CB7D0A">
      <w:pPr>
        <w:ind w:left="108" w:right="304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Coauthor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Coauthor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Donal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J.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199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Book name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Publisher.</w:t>
      </w:r>
    </w:p>
    <w:p w14:paraId="4BECB84D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36747CD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C3A578B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RES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H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EST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:</w:t>
      </w:r>
    </w:p>
    <w:p w14:paraId="253D41B2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A0E071B" w14:textId="77777777" w:rsidR="00BB1A2B" w:rsidRPr="00CB7D0A" w:rsidRDefault="00212606" w:rsidP="00CB7D0A">
      <w:pPr>
        <w:ind w:left="108" w:right="6924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chanical safe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impro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ement Eng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eering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cs</w:t>
      </w:r>
    </w:p>
    <w:p w14:paraId="47336E8D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B24E59A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188F845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hAnsiTheme="minorHAnsi" w:cstheme="minorHAnsi"/>
          <w:sz w:val="22"/>
          <w:szCs w:val="22"/>
        </w:rPr>
        <w:pict w14:anchorId="7B64C9D4">
          <v:group id="_x0000_s1026" style="position:absolute;left:0;text-align:left;margin-left:49.6pt;margin-top:48.55pt;width:512.8pt;height:1.65pt;z-index:-251653120;mso-position-horizontal-relative:page" coordorigin="992,971" coordsize="10256,33">
            <v:shape id="_x0000_s1036" style="position:absolute;left:1008;top:987;width:10224;height:0" coordorigin="1008,987" coordsize="10224,0" path="m1008,987r10224,e" filled="f" strokecolor="gray" strokeweight="1.6pt">
              <v:path arrowok="t"/>
            </v:shape>
            <v:shape id="_x0000_s1035" style="position:absolute;left:1008;top:975;width:5;height:0" coordorigin="1008,975" coordsize="5,0" path="m1008,975r5,e" filled="f" strokecolor="gray" strokeweight=".34pt">
              <v:path arrowok="t"/>
            </v:shape>
            <v:shape id="_x0000_s1034" style="position:absolute;left:1008;top:975;width:10219;height:0" coordorigin="1008,975" coordsize="10219,0" path="m1008,975r10219,e" filled="f" strokecolor="gray" strokeweight=".34pt">
              <v:path arrowok="t"/>
            </v:shape>
            <v:shape id="_x0000_s1033" style="position:absolute;left:11227;top:975;width:5;height:0" coordorigin="11227,975" coordsize="5,0" path="m11227,975r5,e" filled="f" strokecolor="#d3d0c7" strokeweight=".34pt">
              <v:path arrowok="t"/>
            </v:shape>
            <v:shape id="_x0000_s1032" style="position:absolute;left:11227;top:975;width:5;height:0" coordorigin="11227,975" coordsize="5,0" path="m11227,975r5,e" filled="f" strokecolor="gray" strokeweight=".34pt">
              <v:path arrowok="t"/>
            </v:shape>
            <v:shape id="_x0000_s1031" style="position:absolute;left:1008;top:988;width:5;height:0" coordorigin="1008,988" coordsize="5,0" path="m1008,988r5,e" filled="f" strokecolor="gray" strokeweight="1.12pt">
              <v:path arrowok="t"/>
            </v:shape>
            <v:shape id="_x0000_s1030" style="position:absolute;left:11227;top:988;width:5;height:0" coordorigin="11227,988" coordsize="5,0" path="m11227,988r5,e" filled="f" strokecolor="#d3d0c7" strokeweight="1.12pt">
              <v:path arrowok="t"/>
            </v:shape>
            <v:shape id="_x0000_s1029" style="position:absolute;left:1008;top:1001;width:5;height:0" coordorigin="1008,1001" coordsize="5,0" path="m1008,1001r5,e" filled="f" strokecolor="gray" strokeweight=".34pt">
              <v:path arrowok="t"/>
            </v:shape>
            <v:shape id="_x0000_s1028" style="position:absolute;left:1008;top:1001;width:10224;height:0" coordorigin="1008,1001" coordsize="10224,0" path="m1008,1001r10224,e" filled="f" strokecolor="#d3d0c7" strokeweight=".34pt">
              <v:path arrowok="t"/>
            </v:shape>
            <v:shape id="_x0000_s1027" style="position:absolute;left:11227;top:1001;width:5;height:0" coordorigin="11227,1001" coordsize="5,0" path="m11227,1001r5,e" filled="f" strokecolor="#d3d0c7" strokeweight=".34pt">
              <v:path arrowok="t"/>
            </v:shape>
            <w10:wrap anchorx="page"/>
          </v:group>
        </w:pic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Sa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–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Che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ry</w:t>
      </w:r>
    </w:p>
    <w:p w14:paraId="2EA9592B" w14:textId="77777777" w:rsidR="00BB1A2B" w:rsidRPr="00CB7D0A" w:rsidRDefault="00BB1A2B" w:rsidP="00CB7D0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1CE81E4" w14:textId="77777777" w:rsidR="00BB1A2B" w:rsidRPr="00CB7D0A" w:rsidRDefault="00212606" w:rsidP="00CB7D0A">
      <w:pPr>
        <w:spacing w:before="15"/>
        <w:ind w:left="4227" w:right="4227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Rachel M. Taylor</w:t>
      </w:r>
    </w:p>
    <w:p w14:paraId="5A59D54D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358E422" w14:textId="77777777" w:rsidR="00BB1A2B" w:rsidRPr="00CB7D0A" w:rsidRDefault="00212606" w:rsidP="00CB7D0A">
      <w:pPr>
        <w:spacing w:before="23"/>
        <w:ind w:left="2335" w:right="791" w:hanging="15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Depa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Chem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y,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ngton,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Camp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Box 5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5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55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5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8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5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206)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555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-55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55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ce),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hyperlink r:id="rId15"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rach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el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ta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y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l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o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r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@c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h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e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m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wa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s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h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i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n</w:t>
        </w:r>
        <w:r w:rsidRPr="00CB7D0A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g</w:t>
        </w:r>
        <w:r w:rsidRPr="00CB7D0A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t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on</w:t>
        </w:r>
        <w:r w:rsidRPr="00CB7D0A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.</w:t>
        </w:r>
        <w:r w:rsidRPr="00CB7D0A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e</w:t>
        </w:r>
        <w:r w:rsidRPr="00CB7D0A">
          <w:rPr>
            <w:rFonts w:asciiTheme="minorHAnsi" w:eastAsia="Century Gothic" w:hAnsiTheme="minorHAnsi" w:cstheme="minorHAnsi"/>
            <w:sz w:val="22"/>
            <w:szCs w:val="22"/>
          </w:rPr>
          <w:t>du</w:t>
        </w:r>
      </w:hyperlink>
    </w:p>
    <w:p w14:paraId="4434BB2D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5FD8A7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EDU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ATI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</w:p>
    <w:p w14:paraId="5AB6886B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79C54C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Ph.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., Inorg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nic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Chemist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</w:t>
      </w:r>
    </w:p>
    <w:p w14:paraId="336C287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</w:p>
    <w:p w14:paraId="5759011F" w14:textId="77777777" w:rsidR="00BB1A2B" w:rsidRPr="00CB7D0A" w:rsidRDefault="00212606" w:rsidP="00CB7D0A">
      <w:pPr>
        <w:spacing w:before="6"/>
        <w:ind w:left="108" w:right="831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Research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sor: Proposed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tle:</w:t>
      </w:r>
    </w:p>
    <w:p w14:paraId="0C8CDC54" w14:textId="77777777" w:rsidR="00BB1A2B" w:rsidRPr="00CB7D0A" w:rsidRDefault="00BB1A2B" w:rsidP="00CB7D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2ED42BB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B. S., Chemi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tr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2000</w:t>
      </w:r>
    </w:p>
    <w:p w14:paraId="3325CCF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consin – Madison</w:t>
      </w:r>
    </w:p>
    <w:p w14:paraId="4C34C8B7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004FC09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4599CB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TEA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HING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&amp; TUTORING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EXPERIEN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</w:t>
      </w:r>
    </w:p>
    <w:p w14:paraId="5B29E73F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199484E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Teaching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ssistan</w:t>
      </w:r>
      <w:r w:rsidRPr="00CB7D0A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</w:p>
    <w:p w14:paraId="2077D22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Inorganic Chemis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 Labora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ters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/0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3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/05</w:t>
      </w:r>
    </w:p>
    <w:p w14:paraId="2FC6A2F3" w14:textId="77777777" w:rsidR="00BB1A2B" w:rsidRPr="00CB7D0A" w:rsidRDefault="00212606" w:rsidP="00CB7D0A">
      <w:pPr>
        <w:tabs>
          <w:tab w:val="left" w:pos="820"/>
        </w:tabs>
        <w:spacing w:before="4"/>
        <w:ind w:left="828" w:right="278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Lead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teach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assis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winter 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 2005;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led discussion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 subs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tute for professor and men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hing assis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ants.</w:t>
      </w:r>
    </w:p>
    <w:p w14:paraId="72660A42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Assis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 ins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of junior 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nior lev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inorganic chemis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 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ts.</w:t>
      </w:r>
    </w:p>
    <w:p w14:paraId="4FA478D7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to design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experime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learn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oper safety pra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73BCBB7A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ab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: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netics 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ts;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IR NMR</w:t>
      </w:r>
    </w:p>
    <w:p w14:paraId="2A711C53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058704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Tutor,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ashin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</w:p>
    <w:p w14:paraId="6BD8ECC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Cen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 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ters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6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02</w:t>
      </w:r>
    </w:p>
    <w:p w14:paraId="7C00479C" w14:textId="77777777" w:rsidR="00BB1A2B" w:rsidRPr="00CB7D0A" w:rsidRDefault="00212606" w:rsidP="00CB7D0A">
      <w:pPr>
        <w:tabs>
          <w:tab w:val="left" w:pos="820"/>
        </w:tabs>
        <w:spacing w:before="4"/>
        <w:ind w:left="828" w:right="1333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rgrad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ude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through one on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ne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appoi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</w:t>
      </w:r>
    </w:p>
    <w:p w14:paraId="31C82A3A" w14:textId="77777777" w:rsidR="00BB1A2B" w:rsidRPr="00CB7D0A" w:rsidRDefault="00BB1A2B" w:rsidP="00CB7D0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708C4F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Teaching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ssistan</w:t>
      </w:r>
      <w:r w:rsidRPr="00CB7D0A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sconsin</w:t>
      </w:r>
    </w:p>
    <w:p w14:paraId="5679260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try,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spring semester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2001</w:t>
      </w:r>
    </w:p>
    <w:p w14:paraId="00B49C69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Assis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ruc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chemis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 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 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ions and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discussion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ion.</w:t>
      </w:r>
    </w:p>
    <w:p w14:paraId="2BE10EA9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emphasis in analy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che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echniq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es.</w:t>
      </w:r>
    </w:p>
    <w:p w14:paraId="73FC2AC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C031C22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E5B06D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RES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H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XPER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</w:p>
    <w:p w14:paraId="552137D2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67607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Graduate Research Assistant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ashin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07/0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1-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76EC5B4B" w14:textId="77777777" w:rsidR="00BB1A2B" w:rsidRPr="00CB7D0A" w:rsidRDefault="00212606" w:rsidP="00CB7D0A">
      <w:pPr>
        <w:tabs>
          <w:tab w:val="left" w:pos="820"/>
        </w:tabs>
        <w:spacing w:before="4"/>
        <w:ind w:left="828" w:right="166" w:hanging="3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>•</w:t>
      </w:r>
      <w:r w:rsidRPr="00CB7D0A">
        <w:rPr>
          <w:rFonts w:asciiTheme="minorHAnsi" w:eastAsia="Verdana" w:hAnsiTheme="minorHAnsi" w:cstheme="minorHAnsi"/>
          <w:sz w:val="22"/>
          <w:szCs w:val="22"/>
        </w:rPr>
        <w:tab/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Syn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siz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z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su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 and 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n-containing organic mol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igat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iro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low-spin iro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mpl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64773093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and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charac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riz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compo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sing NM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ambie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and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</w:p>
    <w:p w14:paraId="4B8F59A2" w14:textId="77777777" w:rsidR="00BB1A2B" w:rsidRPr="00CB7D0A" w:rsidRDefault="00212606" w:rsidP="00CB7D0A">
      <w:pPr>
        <w:spacing w:before="4"/>
        <w:ind w:left="828" w:right="1373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rared,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aramag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 reson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PR)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roscop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magn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 sus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tibil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556E7AB6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sed Schl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k and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q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manipu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of air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nds.</w:t>
      </w:r>
    </w:p>
    <w:p w14:paraId="0A667050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6EF588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Inter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Kimberly Clark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Corpora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Research 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Devel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pmen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Fiber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chnology,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mmer 1999</w:t>
      </w:r>
    </w:p>
    <w:p w14:paraId="7723CDA4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thods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to 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absorbancy of fibers.</w:t>
      </w:r>
    </w:p>
    <w:p w14:paraId="3394F8ED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51E68BF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AA5609F" w14:textId="77777777" w:rsidR="00BB1A2B" w:rsidRPr="00CB7D0A" w:rsidRDefault="00212606" w:rsidP="00CB7D0A">
      <w:pPr>
        <w:spacing w:before="23"/>
        <w:ind w:right="107"/>
        <w:jc w:val="right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R. 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Tay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, Pg 2 of 2</w:t>
      </w:r>
    </w:p>
    <w:p w14:paraId="257889B5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C47A558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RES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AR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H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OLLABORAT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ONS</w:t>
      </w:r>
    </w:p>
    <w:p w14:paraId="039EEA7A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296051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Standon Grou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ty of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California – Berkeley,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Summer 1998</w:t>
      </w:r>
    </w:p>
    <w:p w14:paraId="504D203C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nce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Raman,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Magne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Circular Dichroism,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Sulfur 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edge 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copy</w:t>
      </w:r>
    </w:p>
    <w:p w14:paraId="39DA8D71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0710B4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Heller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Grou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zon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00</w:t>
      </w:r>
    </w:p>
    <w:p w14:paraId="5BC9A955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 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absor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ure</w:t>
      </w:r>
    </w:p>
    <w:p w14:paraId="62721138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D0B8E66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F62BEF6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PUB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L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AT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IO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NS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&amp;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ES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EN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TATI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NS</w:t>
      </w:r>
    </w:p>
    <w:p w14:paraId="1A44D064" w14:textId="77777777" w:rsidR="00BB1A2B" w:rsidRPr="00CB7D0A" w:rsidRDefault="00BB1A2B" w:rsidP="00CB7D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CFB4AD1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Taylor,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R.M.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;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Kozer,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.A.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“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Role of 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ons in Sup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eroxid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Red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roxid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ase</w:t>
      </w:r>
    </w:p>
    <w:p w14:paraId="2F722080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Ana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ogu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.”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norg. Ch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m.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05,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Volume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4855898B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48A786F" w14:textId="77777777" w:rsidR="00BB1A2B" w:rsidRPr="00CB7D0A" w:rsidRDefault="00212606" w:rsidP="00CB7D0A">
      <w:pPr>
        <w:ind w:left="108" w:right="114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Taylor,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R.M.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;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J.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.;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Kozer,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J.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base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SOR mo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com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lex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position w:val="6"/>
          <w:sz w:val="22"/>
          <w:szCs w:val="22"/>
        </w:rPr>
        <w:t>II</w:t>
      </w:r>
      <w:r w:rsidRPr="00CB7D0A">
        <w:rPr>
          <w:rFonts w:asciiTheme="minorHAnsi" w:eastAsia="Century Gothic" w:hAnsiTheme="minorHAnsi" w:cstheme="minorHAnsi"/>
          <w:spacing w:val="2"/>
          <w:position w:val="6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position w:val="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H.</w:t>
      </w:r>
      <w:r w:rsidRPr="00CB7D0A">
        <w:rPr>
          <w:rFonts w:asciiTheme="minorHAnsi" w:eastAsia="Century Gothic" w:hAnsiTheme="minorHAnsi" w:cstheme="minorHAnsi"/>
          <w:spacing w:val="53"/>
          <w:position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he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27</w:t>
      </w:r>
      <w:r w:rsidRPr="00CB7D0A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S N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position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position w:val="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ng,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nahe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m,</w:t>
      </w:r>
      <w:r w:rsidRPr="00CB7D0A">
        <w:rPr>
          <w:rFonts w:asciiTheme="minorHAnsi" w:eastAsia="Century Gothic" w:hAnsiTheme="minorHAnsi" w:cstheme="minorHAnsi"/>
          <w:spacing w:val="-3"/>
          <w:position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CA, Un</w:t>
      </w:r>
      <w:r w:rsidRPr="00CB7D0A">
        <w:rPr>
          <w:rFonts w:asciiTheme="minorHAnsi" w:eastAsia="Century Gothic" w:hAnsiTheme="minorHAnsi" w:cstheme="minorHAnsi"/>
          <w:spacing w:val="-2"/>
          <w:position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position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es,</w:t>
      </w:r>
      <w:r w:rsidRPr="00CB7D0A">
        <w:rPr>
          <w:rFonts w:asciiTheme="minorHAnsi" w:eastAsia="Century Gothic" w:hAnsiTheme="minorHAnsi" w:cstheme="minorHAnsi"/>
          <w:spacing w:val="-1"/>
          <w:position w:val="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position w:val="1"/>
          <w:sz w:val="22"/>
          <w:szCs w:val="22"/>
        </w:rPr>
        <w:t>arch</w:t>
      </w:r>
    </w:p>
    <w:p w14:paraId="1F3AF31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28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04;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poster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X.</w:t>
      </w:r>
    </w:p>
    <w:p w14:paraId="338DB9F7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F23FA11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23D470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PUB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LI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S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H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ED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 xml:space="preserve"> 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BST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CTS</w:t>
      </w:r>
    </w:p>
    <w:p w14:paraId="03D9A944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03F3626" w14:textId="77777777" w:rsidR="00BB1A2B" w:rsidRPr="00CB7D0A" w:rsidRDefault="00212606" w:rsidP="00CB7D0A">
      <w:pPr>
        <w:ind w:left="108" w:right="552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Kozer,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J.A.;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Taylor,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.M.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;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hanism of Superoxide Reduc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by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gated Non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Iron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nz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roxide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SOR)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Ab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Pa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nt Regional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 Rocky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ons of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meric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Logan,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; Americ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DC,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2004;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XX.</w:t>
      </w:r>
    </w:p>
    <w:p w14:paraId="240D333A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973040D" w14:textId="77777777" w:rsidR="00BB1A2B" w:rsidRPr="00CB7D0A" w:rsidRDefault="00212606" w:rsidP="00CB7D0A">
      <w:pPr>
        <w:ind w:left="108" w:right="146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S.,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Taylor,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R.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man,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rbor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Kozer,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A. "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 of Superoxide Re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by 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Non–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Enz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peroxide Re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SOR) using a Synthe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 Ana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ogue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pproach"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Abs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Papers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position w:val="5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5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9"/>
          <w:position w:val="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ional Confe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ence on Bio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ogical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norganic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try,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rns,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a.</w:t>
      </w:r>
    </w:p>
    <w:p w14:paraId="3C6F213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E5B1C0C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4FA7A3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AW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RDS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&amp;</w:t>
      </w:r>
      <w:r w:rsidRPr="00CB7D0A">
        <w:rPr>
          <w:rFonts w:asciiTheme="minorHAnsi" w:eastAsia="Century Gothic" w:hAnsiTheme="minorHAnsi" w:cstheme="minorHAnsi"/>
          <w:b/>
          <w:spacing w:val="-2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AFFIL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ATI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ON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S</w:t>
      </w:r>
    </w:p>
    <w:p w14:paraId="02DF09A9" w14:textId="77777777" w:rsidR="00BB1A2B" w:rsidRPr="00CB7D0A" w:rsidRDefault="00BB1A2B" w:rsidP="00CB7D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1824C05" w14:textId="77777777" w:rsidR="00BB1A2B" w:rsidRPr="00CB7D0A" w:rsidRDefault="00212606" w:rsidP="00CB7D0A">
      <w:pPr>
        <w:spacing w:before="23"/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Tra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Awar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5</w:t>
      </w:r>
    </w:p>
    <w:p w14:paraId="3EAB3B6D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Hillsboro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Research Award,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sconsin – Madiso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04/00</w:t>
      </w:r>
    </w:p>
    <w:p w14:paraId="4A13ACBF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Americ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09/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1 - 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</w:p>
    <w:p w14:paraId="6FD707A8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74DA3EE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896AA8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DE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RT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  <w:u w:val="single" w:color="000000"/>
        </w:rPr>
        <w:t>M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AL S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RVI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</w:p>
    <w:p w14:paraId="7718679C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E4BCDD2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Co-organized banq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Cady lecture,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05/05.</w:t>
      </w:r>
    </w:p>
    <w:p w14:paraId="3D23DEC3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Organized inorganic division grad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ate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cru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nner,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/0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2 and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/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03.</w:t>
      </w:r>
    </w:p>
    <w:p w14:paraId="2425A0DB" w14:textId="77777777" w:rsidR="00BB1A2B" w:rsidRPr="00CB7D0A" w:rsidRDefault="00212606" w:rsidP="00CB7D0A">
      <w:pPr>
        <w:ind w:left="46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hos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orga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z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many inorganic seminar spe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ke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2001-2004.</w:t>
      </w:r>
    </w:p>
    <w:p w14:paraId="5298A602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5257A43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9D0268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REFE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EN</w:t>
      </w:r>
      <w:r w:rsidRPr="00CB7D0A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single" w:color="000000"/>
        </w:rPr>
        <w:t>ES</w:t>
      </w:r>
    </w:p>
    <w:p w14:paraId="51628F69" w14:textId="77777777" w:rsidR="00BB1A2B" w:rsidRPr="00CB7D0A" w:rsidRDefault="00BB1A2B" w:rsidP="00CB7D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D2499D8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[on separ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 pa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]</w:t>
      </w:r>
    </w:p>
    <w:p w14:paraId="102EC020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C8D3821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0AF4626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Sample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– Public He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th</w:t>
      </w:r>
    </w:p>
    <w:p w14:paraId="5F22D288" w14:textId="77777777" w:rsidR="00BB1A2B" w:rsidRPr="00CB7D0A" w:rsidRDefault="00BB1A2B" w:rsidP="00CB7D0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5F3841F" w14:textId="77777777" w:rsidR="00BB1A2B" w:rsidRPr="00CB7D0A" w:rsidRDefault="00212606" w:rsidP="00CB7D0A">
      <w:pPr>
        <w:spacing w:before="15"/>
        <w:ind w:left="4390" w:right="4390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Mark Mathers</w:t>
      </w:r>
    </w:p>
    <w:p w14:paraId="7A2080F6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C004631" w14:textId="77777777" w:rsidR="00BB1A2B" w:rsidRPr="00CB7D0A" w:rsidRDefault="00212606" w:rsidP="00CB7D0A">
      <w:pPr>
        <w:ind w:left="2868" w:right="2869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School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Pub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 Health</w:t>
      </w:r>
    </w:p>
    <w:p w14:paraId="4191A423" w14:textId="77777777" w:rsidR="00BB1A2B" w:rsidRPr="00CB7D0A" w:rsidRDefault="00212606" w:rsidP="00CB7D0A">
      <w:pPr>
        <w:ind w:left="3775" w:right="3776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Depa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Ep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logy</w:t>
      </w:r>
    </w:p>
    <w:p w14:paraId="0B52A07E" w14:textId="77777777" w:rsidR="00BB1A2B" w:rsidRPr="00CB7D0A" w:rsidRDefault="00212606" w:rsidP="00CB7D0A">
      <w:pPr>
        <w:ind w:left="4798" w:right="4797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Addr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</w:p>
    <w:p w14:paraId="7BE3CA13" w14:textId="77777777" w:rsidR="00BB1A2B" w:rsidRPr="00CB7D0A" w:rsidRDefault="00212606" w:rsidP="00CB7D0A">
      <w:pPr>
        <w:ind w:left="4522" w:right="4522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Zip</w:t>
      </w:r>
    </w:p>
    <w:p w14:paraId="6CCC45F8" w14:textId="77777777" w:rsidR="00BB1A2B" w:rsidRPr="00CB7D0A" w:rsidRDefault="00212606" w:rsidP="00CB7D0A">
      <w:pPr>
        <w:ind w:left="4518" w:right="4518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Pho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e / Email</w:t>
      </w:r>
    </w:p>
    <w:p w14:paraId="73A519BA" w14:textId="77777777" w:rsidR="00BB1A2B" w:rsidRPr="00CB7D0A" w:rsidRDefault="00BB1A2B" w:rsidP="00CB7D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D8DE4C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  <w:u w:val="single" w:color="000000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N:</w:t>
      </w:r>
    </w:p>
    <w:p w14:paraId="5DD4C879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71BB30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Doc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of Phi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osophy,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Epide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olog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 Ex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06</w:t>
      </w:r>
    </w:p>
    <w:p w14:paraId="0CAF2088" w14:textId="77777777" w:rsidR="00BB1A2B" w:rsidRPr="00CB7D0A" w:rsidRDefault="00212606" w:rsidP="00CB7D0A">
      <w:pPr>
        <w:spacing w:before="4"/>
        <w:ind w:left="828" w:right="6727" w:hanging="72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tle,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 Thesis:</w:t>
      </w:r>
    </w:p>
    <w:p w14:paraId="357FBBDA" w14:textId="77777777" w:rsidR="00BB1A2B" w:rsidRPr="00CB7D0A" w:rsidRDefault="00212606" w:rsidP="00CB7D0A">
      <w:pPr>
        <w:ind w:left="793" w:right="7457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s:</w:t>
      </w:r>
    </w:p>
    <w:p w14:paraId="005667C0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DD6E42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 of Sc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ology,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</w:p>
    <w:p w14:paraId="07FB76E0" w14:textId="77777777" w:rsidR="00BB1A2B" w:rsidRPr="00CB7D0A" w:rsidRDefault="00212606" w:rsidP="00CB7D0A">
      <w:pPr>
        <w:spacing w:before="5"/>
        <w:ind w:left="828" w:right="6727" w:hanging="72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tle,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 Thesis:</w:t>
      </w:r>
    </w:p>
    <w:p w14:paraId="550C34E4" w14:textId="77777777" w:rsidR="00BB1A2B" w:rsidRPr="00CB7D0A" w:rsidRDefault="00212606" w:rsidP="00CB7D0A">
      <w:pPr>
        <w:ind w:left="793" w:right="7457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s:</w:t>
      </w:r>
    </w:p>
    <w:p w14:paraId="5055DFBB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974F13D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Bach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of Ar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19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</w:t>
      </w:r>
    </w:p>
    <w:p w14:paraId="66575EA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Gain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FL</w:t>
      </w:r>
    </w:p>
    <w:p w14:paraId="40D69D3C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45AD09B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B017A90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GR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T:</w:t>
      </w:r>
    </w:p>
    <w:p w14:paraId="72C7BF40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400EB64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of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des 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odd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lop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of 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$1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290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345, 2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6</w:t>
      </w:r>
    </w:p>
    <w:p w14:paraId="62533FF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M. 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A.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Nels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o-Principal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s)</w:t>
      </w:r>
    </w:p>
    <w:p w14:paraId="2EC971BF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11D7AC4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2FB6487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2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  <w:u w:val="single" w:color="000000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 xml:space="preserve">ARDS &amp;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FFI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:</w:t>
      </w:r>
    </w:p>
    <w:p w14:paraId="614C7924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DD0472C" w14:textId="77777777" w:rsidR="00BB1A2B" w:rsidRPr="00CB7D0A" w:rsidRDefault="00212606" w:rsidP="00CB7D0A">
      <w:pPr>
        <w:ind w:left="108" w:right="169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Nomi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ology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Year,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2005) Rec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Chan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’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1999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4A474ECE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Americ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2CA71D4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North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ology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221B5B4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E8A7463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9FC48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  <w:u w:val="single" w:color="000000"/>
        </w:rPr>
        <w:t>D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TO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 xml:space="preserve">L 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S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  <w:u w:val="single" w:color="000000"/>
        </w:rPr>
        <w:t>ER</w:t>
      </w:r>
      <w:r w:rsidRPr="00CB7D0A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  <w:u w:val="single" w:color="000000"/>
        </w:rPr>
        <w:t>V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C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  <w:u w:val="single" w:color="000000"/>
        </w:rPr>
        <w:t>E:</w:t>
      </w:r>
    </w:p>
    <w:p w14:paraId="3C42F1E4" w14:textId="77777777" w:rsidR="00BB1A2B" w:rsidRPr="00CB7D0A" w:rsidRDefault="00BB1A2B" w:rsidP="00CB7D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468E11" w14:textId="77777777" w:rsidR="00BB1A2B" w:rsidRPr="00CB7D0A" w:rsidRDefault="00212606" w:rsidP="00CB7D0A">
      <w:pPr>
        <w:spacing w:before="23"/>
        <w:ind w:left="108" w:right="3586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hoc 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merican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Hea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)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hoc 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merican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ourn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Hea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03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04)</w:t>
      </w:r>
    </w:p>
    <w:p w14:paraId="00C52501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6295089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A0361F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PROFES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IO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NA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L SER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  <w:u w:val="single" w:color="000000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ICE:</w:t>
      </w:r>
    </w:p>
    <w:p w14:paraId="0ED185E1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709B55C" w14:textId="77777777" w:rsidR="00BB1A2B" w:rsidRPr="00CB7D0A" w:rsidRDefault="00212606" w:rsidP="00CB7D0A">
      <w:pPr>
        <w:ind w:left="108" w:right="97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bma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Pu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 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 Curric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04)</w:t>
      </w:r>
    </w:p>
    <w:p w14:paraId="6A7F577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 Task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Force,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Colum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OH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324C1610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lastRenderedPageBreak/>
        <w:t>Organizer,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ology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re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Seri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03)</w:t>
      </w:r>
    </w:p>
    <w:p w14:paraId="2BF73616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E2AE67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449790A" w14:textId="77777777" w:rsidR="00BB1A2B" w:rsidRPr="00CB7D0A" w:rsidRDefault="00212606" w:rsidP="00CB7D0A">
      <w:pPr>
        <w:spacing w:before="23"/>
        <w:ind w:right="107"/>
        <w:jc w:val="right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</w:p>
    <w:p w14:paraId="31B54362" w14:textId="77777777" w:rsidR="00BB1A2B" w:rsidRPr="00CB7D0A" w:rsidRDefault="00212606" w:rsidP="00CB7D0A">
      <w:pPr>
        <w:ind w:right="108"/>
        <w:jc w:val="right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Page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2 of 2</w:t>
      </w:r>
    </w:p>
    <w:p w14:paraId="11E6DCC6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0B0470F" w14:textId="77777777" w:rsidR="00BB1A2B" w:rsidRPr="00CB7D0A" w:rsidRDefault="00BB1A2B" w:rsidP="00CB7D0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5A2EDF4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ACHING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  <w:u w:val="single" w:color="000000"/>
        </w:rPr>
        <w:t>ENC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:</w:t>
      </w:r>
    </w:p>
    <w:p w14:paraId="368F8BDF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BF5C8DF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Teaching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trodu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 He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5F27EB33" w14:textId="77777777" w:rsidR="00BB1A2B" w:rsidRPr="00CB7D0A" w:rsidRDefault="00212606" w:rsidP="00CB7D0A">
      <w:pPr>
        <w:spacing w:before="4"/>
        <w:ind w:left="108" w:right="203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Taug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of approx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50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ms. 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lec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pap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met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dual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ts.</w:t>
      </w:r>
    </w:p>
    <w:p w14:paraId="1976FBB7" w14:textId="77777777" w:rsidR="00BB1A2B" w:rsidRPr="00CB7D0A" w:rsidRDefault="00BB1A2B" w:rsidP="00CB7D0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4A35C72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tal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5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0A1E4767" w14:textId="77777777" w:rsidR="00BB1A2B" w:rsidRPr="00CB7D0A" w:rsidRDefault="00212606" w:rsidP="00CB7D0A">
      <w:pPr>
        <w:spacing w:before="6"/>
        <w:ind w:left="108" w:right="4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Discus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imp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cides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human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lopment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one sec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per qua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ter for 8 academic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incl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approxi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10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rgra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6A5E08E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64A492E2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8A3C62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P</w:t>
      </w:r>
      <w:r w:rsidRPr="00CB7D0A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  <w:u w:val="single" w:color="000000"/>
        </w:rPr>
        <w:t>U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BL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CA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T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NS:</w:t>
      </w:r>
    </w:p>
    <w:p w14:paraId="5DF504FB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BCCE9FA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M., 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2.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sp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ch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Journal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</w:p>
    <w:p w14:paraId="1F38D8A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em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po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20.</w:t>
      </w:r>
    </w:p>
    <w:p w14:paraId="62DCB81D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8901FE1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&amp;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athers,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 sk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odd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Jour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al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ocial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t,</w:t>
      </w:r>
    </w:p>
    <w:p w14:paraId="5C23D16E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0.</w:t>
      </w:r>
    </w:p>
    <w:p w14:paraId="652648DE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C659AC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M. &amp; 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des and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m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ng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oung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Jou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nal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</w:p>
    <w:p w14:paraId="3C6AD9F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viro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nm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tal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wa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20.</w:t>
      </w:r>
    </w:p>
    <w:p w14:paraId="6A391207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7577F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2,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&amp;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athers,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cogni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Journ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</w:p>
    <w:p w14:paraId="77878435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Cogn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iv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ve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0.</w:t>
      </w:r>
    </w:p>
    <w:p w14:paraId="24E7EAC7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026A224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52734B8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PROF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SSIONAL 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SE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TAT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  <w:u w:val="single" w:color="000000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  <w:u w:val="single" w:color="000000"/>
        </w:rPr>
        <w:t>S:</w:t>
      </w:r>
    </w:p>
    <w:p w14:paraId="1C1E3137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D52D190" w14:textId="77777777" w:rsidR="00BB1A2B" w:rsidRPr="00CB7D0A" w:rsidRDefault="00212606" w:rsidP="00CB7D0A">
      <w:pPr>
        <w:ind w:left="108" w:right="793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M., 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2.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Associ</w:t>
      </w:r>
      <w:r w:rsidRPr="00CB7D0A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we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m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de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and sp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h 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pment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among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ye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ar-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d childr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n.</w:t>
      </w:r>
      <w:r w:rsidRPr="00CB7D0A">
        <w:rPr>
          <w:rFonts w:asciiTheme="minorHAnsi" w:eastAsia="Century Gothic" w:hAnsiTheme="minorHAnsi" w:cstheme="minorHAnsi"/>
          <w:i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 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 Prom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Confe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Monte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ey,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D3E5F32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D6F1DB" w14:textId="77777777" w:rsidR="00BB1A2B" w:rsidRPr="00CB7D0A" w:rsidRDefault="00212606" w:rsidP="00CB7D0A">
      <w:pPr>
        <w:ind w:left="108" w:right="58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&amp;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athers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Wh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can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we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 abo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ic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es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in 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ral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area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?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Paper 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of 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erican 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DC.</w:t>
      </w:r>
    </w:p>
    <w:p w14:paraId="3D093F97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6D96650" w14:textId="77777777" w:rsidR="00BB1A2B" w:rsidRPr="00CB7D0A" w:rsidRDefault="00212606" w:rsidP="00CB7D0A">
      <w:pPr>
        <w:ind w:left="108" w:right="643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M., 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2.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do we know ab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the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effec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f pe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ici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es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n 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od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le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el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?</w:t>
      </w:r>
      <w:r w:rsidRPr="00CB7D0A">
        <w:rPr>
          <w:rFonts w:asciiTheme="minorHAnsi" w:eastAsia="Century Gothic" w:hAnsiTheme="minorHAnsi" w:cstheme="minorHAnsi"/>
          <w:i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 pr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confe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idemio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gen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OR.</w:t>
      </w:r>
    </w:p>
    <w:p w14:paraId="7D36D876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3C1B190F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69D276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SPEC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A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L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SK</w:t>
      </w:r>
      <w:r w:rsidRPr="00CB7D0A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  <w:u w:val="single" w:color="000000"/>
        </w:rPr>
        <w:t>I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  <w:u w:val="single" w:color="000000"/>
        </w:rPr>
        <w:t>L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  <w:u w:val="single" w:color="000000"/>
        </w:rPr>
        <w:t>LS:</w:t>
      </w:r>
    </w:p>
    <w:p w14:paraId="05FD2A75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C52792F" w14:textId="77777777" w:rsidR="00BB1A2B" w:rsidRPr="00CB7D0A" w:rsidRDefault="00212606" w:rsidP="00CB7D0A">
      <w:pPr>
        <w:spacing w:before="29"/>
        <w:ind w:left="108" w:right="6739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Fl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 Spanish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writ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spoken) Mod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 Fr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spok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n)</w:t>
      </w:r>
    </w:p>
    <w:p w14:paraId="62FFE021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D464CF3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D02BC86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Sample</w:t>
      </w:r>
      <w:r w:rsidRPr="00CB7D0A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position w:val="-1"/>
          <w:sz w:val="22"/>
          <w:szCs w:val="22"/>
        </w:rPr>
        <w:t>– Music</w:t>
      </w:r>
    </w:p>
    <w:p w14:paraId="4D074E00" w14:textId="77777777" w:rsidR="00BB1A2B" w:rsidRPr="00CB7D0A" w:rsidRDefault="00BB1A2B" w:rsidP="00CB7D0A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C48305D" w14:textId="77777777" w:rsidR="00BB1A2B" w:rsidRPr="00CB7D0A" w:rsidRDefault="00212606" w:rsidP="00CB7D0A">
      <w:pPr>
        <w:spacing w:before="15"/>
        <w:ind w:left="4383" w:right="4383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position w:val="-1"/>
          <w:sz w:val="22"/>
          <w:szCs w:val="22"/>
          <w:u w:val="thick" w:color="000000"/>
        </w:rPr>
        <w:t>Julia Vasquez</w:t>
      </w:r>
    </w:p>
    <w:p w14:paraId="68743BDF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4E29BCEB" w14:textId="77777777" w:rsidR="00BB1A2B" w:rsidRPr="00CB7D0A" w:rsidRDefault="00BB1A2B" w:rsidP="00CB7D0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2415438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I.         </w:t>
      </w:r>
      <w:r w:rsidRPr="00CB7D0A">
        <w:rPr>
          <w:rFonts w:asciiTheme="minorHAnsi" w:eastAsia="Century Gothic" w:hAnsiTheme="minorHAnsi" w:cstheme="minorHAnsi"/>
          <w:b/>
          <w:spacing w:val="5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Contact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formation</w:t>
      </w:r>
    </w:p>
    <w:p w14:paraId="0F48C1D0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53FF764" w14:textId="77777777" w:rsidR="00BB1A2B" w:rsidRPr="00CB7D0A" w:rsidRDefault="00212606" w:rsidP="00CB7D0A">
      <w:pPr>
        <w:ind w:left="828" w:right="8745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Addr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ss: Pho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e: Ema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l: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</w:t>
      </w:r>
    </w:p>
    <w:p w14:paraId="3202A553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A8D2D82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5178B3A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II.        </w:t>
      </w:r>
      <w:r w:rsidRPr="00CB7D0A">
        <w:rPr>
          <w:rFonts w:asciiTheme="minorHAnsi" w:eastAsia="Century Gothic" w:hAnsiTheme="minorHAnsi" w:cstheme="minorHAnsi"/>
          <w:b/>
          <w:spacing w:val="49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Education</w:t>
      </w:r>
    </w:p>
    <w:p w14:paraId="7344EFFB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6B76E10" w14:textId="77777777" w:rsidR="00BB1A2B" w:rsidRPr="00CB7D0A" w:rsidRDefault="00212606" w:rsidP="00CB7D0A">
      <w:pPr>
        <w:ind w:left="828" w:right="4459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Doc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of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Mu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sical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p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6)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tle,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36063BA6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Disse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ion:</w:t>
      </w:r>
    </w:p>
    <w:p w14:paraId="282B0EFF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tee:</w:t>
      </w:r>
    </w:p>
    <w:p w14:paraId="16EB0F40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Cognate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lds:</w:t>
      </w:r>
    </w:p>
    <w:p w14:paraId="52B4D015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D9F9A8E" w14:textId="77777777" w:rsidR="00BB1A2B" w:rsidRPr="00CB7D0A" w:rsidRDefault="00212606" w:rsidP="00CB7D0A">
      <w:pPr>
        <w:ind w:left="828" w:right="5496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Mast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 of 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sic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Composi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001)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 Ca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iforni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 Barbar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</w:p>
    <w:p w14:paraId="6EF92D1F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Thesis: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xxx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isor: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xx)</w:t>
      </w:r>
    </w:p>
    <w:p w14:paraId="6845020F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A6CE6C5" w14:textId="77777777" w:rsidR="00BB1A2B" w:rsidRPr="00CB7D0A" w:rsidRDefault="00212606" w:rsidP="00CB7D0A">
      <w:pPr>
        <w:ind w:left="828" w:right="5485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Bache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of Ar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mposi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1999)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ho,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Mosco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</w:p>
    <w:p w14:paraId="7EDDEDED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2FD9F8D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DEA0D6" w14:textId="77777777" w:rsidR="00BB1A2B" w:rsidRPr="00CB7D0A" w:rsidRDefault="00212606" w:rsidP="00CB7D0A">
      <w:pPr>
        <w:ind w:left="2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III.     </w:t>
      </w:r>
      <w:r w:rsidRPr="00CB7D0A">
        <w:rPr>
          <w:rFonts w:asciiTheme="minorHAnsi" w:eastAsia="Century Gothic" w:hAnsiTheme="minorHAnsi" w:cstheme="minorHAnsi"/>
          <w:b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Awards</w:t>
      </w:r>
    </w:p>
    <w:p w14:paraId="55CD2FEC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BB44614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Comp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 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ow,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Bach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F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une 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04)</w:t>
      </w:r>
    </w:p>
    <w:p w14:paraId="0DF142D6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Five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grant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 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mpos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 grad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ts in Pacific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orthw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ach summ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r.</w:t>
      </w:r>
    </w:p>
    <w:p w14:paraId="7B9DCFD9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03BBC4D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Fina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rican Socie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 for Compos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Publishers Founda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 Gra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</w:t>
      </w:r>
    </w:p>
    <w:p w14:paraId="3EB3DB92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Fif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app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ican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ionwid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Marc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4)</w:t>
      </w:r>
    </w:p>
    <w:p w14:paraId="14FB44C9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68A9735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 D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sion Scholarship,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ashin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une 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03)</w:t>
      </w:r>
    </w:p>
    <w:p w14:paraId="0DD78AF9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war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the School 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Music 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programs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each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ademic ye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r.</w:t>
      </w:r>
    </w:p>
    <w:p w14:paraId="20FB2735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1BF14C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paring Fut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Fac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lty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Scho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arship,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of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7104D0AA" w14:textId="77777777" w:rsidR="00BB1A2B" w:rsidRPr="00CB7D0A" w:rsidRDefault="00212606" w:rsidP="00CB7D0A">
      <w:pPr>
        <w:spacing w:before="5"/>
        <w:ind w:left="828" w:right="183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war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each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Fac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ted 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 w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h a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 at an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her 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60C604B7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7AFBD2B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BF8E88D" w14:textId="77777777" w:rsidR="00BB1A2B" w:rsidRPr="00CB7D0A" w:rsidRDefault="00212606" w:rsidP="00CB7D0A">
      <w:pPr>
        <w:ind w:left="2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IV.     </w:t>
      </w:r>
      <w:r w:rsidRPr="00CB7D0A">
        <w:rPr>
          <w:rFonts w:asciiTheme="minorHAnsi" w:eastAsia="Century Gothic" w:hAnsiTheme="minorHAnsi" w:cstheme="minorHAnsi"/>
          <w:b/>
          <w:spacing w:val="1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Commissio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ed Work</w:t>
      </w:r>
    </w:p>
    <w:p w14:paraId="36FE191A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D15D6E8" w14:textId="77777777" w:rsidR="00BB1A2B" w:rsidRPr="00CB7D0A" w:rsidRDefault="00212606" w:rsidP="00CB7D0A">
      <w:pPr>
        <w:ind w:left="828" w:right="4423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Incid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ntal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sic for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ay, "M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sicians 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Moon" 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: Swan Songs</w:t>
      </w:r>
    </w:p>
    <w:p w14:paraId="59E261AA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Premier: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December 9,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05</w:t>
      </w:r>
    </w:p>
    <w:p w14:paraId="5CC9995D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  <w:sectPr w:rsidR="00BB1A2B" w:rsidRPr="00CB7D0A">
          <w:pgSz w:w="12240" w:h="15840"/>
          <w:pgMar w:top="600" w:right="900" w:bottom="280" w:left="900" w:header="400" w:footer="376" w:gutter="0"/>
          <w:cols w:space="720"/>
        </w:sect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Loc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on: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h,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3D0D6020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52D6F36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7B103E4F" w14:textId="77777777" w:rsidR="00BB1A2B" w:rsidRPr="00CB7D0A" w:rsidRDefault="00212606" w:rsidP="00CB7D0A">
      <w:pPr>
        <w:spacing w:before="29"/>
        <w:ind w:left="9522" w:right="108" w:hanging="263"/>
        <w:jc w:val="right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J.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z p.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 of 2</w:t>
      </w:r>
    </w:p>
    <w:p w14:paraId="393358C8" w14:textId="77777777" w:rsidR="00BB1A2B" w:rsidRPr="00CB7D0A" w:rsidRDefault="00BB1A2B" w:rsidP="00CB7D0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1E1C2B5" w14:textId="77777777" w:rsidR="00BB1A2B" w:rsidRPr="00CB7D0A" w:rsidRDefault="00212606" w:rsidP="00CB7D0A">
      <w:pPr>
        <w:spacing w:before="23"/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V.        </w:t>
      </w:r>
      <w:r w:rsidRPr="00CB7D0A">
        <w:rPr>
          <w:rFonts w:asciiTheme="minorHAnsi" w:eastAsia="Century Gothic" w:hAnsiTheme="minorHAnsi" w:cstheme="minorHAnsi"/>
          <w:b/>
          <w:spacing w:val="2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Teaching 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Ex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perience</w:t>
      </w:r>
    </w:p>
    <w:p w14:paraId="4CF74942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5C248F6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on,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 –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4975E9FF" w14:textId="77777777" w:rsidR="00BB1A2B" w:rsidRPr="00CB7D0A" w:rsidRDefault="00212606" w:rsidP="00CB7D0A">
      <w:pPr>
        <w:spacing w:before="5"/>
        <w:ind w:left="828" w:right="649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ll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 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s, and gra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di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ng.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One 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of 40 un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term.</w:t>
      </w:r>
    </w:p>
    <w:p w14:paraId="4B9EB34D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Listening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Music L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ture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music majors)</w:t>
      </w:r>
    </w:p>
    <w:p w14:paraId="22517EBF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sic His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7</w:t>
      </w:r>
      <w:r w:rsidRPr="00CB7D0A">
        <w:rPr>
          <w:rFonts w:asciiTheme="minorHAnsi" w:eastAsia="Century Gothic" w:hAnsiTheme="minorHAnsi" w:cstheme="minorHAnsi"/>
          <w:spacing w:val="-1"/>
          <w:position w:val="5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position w:val="5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pacing w:val="19"/>
          <w:position w:val="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Cent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ry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music majors)</w:t>
      </w:r>
    </w:p>
    <w:p w14:paraId="2B781CD6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9F7011A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te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aching Ass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nive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sh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 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Jun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3)</w:t>
      </w:r>
    </w:p>
    <w:p w14:paraId="53F22799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Respo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sible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for reci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ions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nd grading.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One sec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of 40 undergradu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each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m.</w:t>
      </w:r>
    </w:p>
    <w:p w14:paraId="0BE5FAAB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Music Cultu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es of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non-majors)</w:t>
      </w:r>
    </w:p>
    <w:p w14:paraId="10CE1CAF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His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ory of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stern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non-majors)</w:t>
      </w:r>
    </w:p>
    <w:p w14:paraId="4E2F1FA5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Music His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ory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–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Renaissance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music majors)</w:t>
      </w:r>
    </w:p>
    <w:p w14:paraId="00DDCE05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58353775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C9D72B4" w14:textId="77777777" w:rsidR="00BB1A2B" w:rsidRPr="00CB7D0A" w:rsidRDefault="00212606" w:rsidP="00CB7D0A">
      <w:pPr>
        <w:ind w:left="10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VI.       </w:t>
      </w:r>
      <w:r w:rsidRPr="00CB7D0A">
        <w:rPr>
          <w:rFonts w:asciiTheme="minorHAnsi" w:eastAsia="Century Gothic" w:hAnsiTheme="minorHAnsi" w:cstheme="minorHAnsi"/>
          <w:b/>
          <w:spacing w:val="2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Schola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ly A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tivity</w:t>
      </w:r>
    </w:p>
    <w:p w14:paraId="0F461140" w14:textId="77777777" w:rsidR="00BB1A2B" w:rsidRPr="00CB7D0A" w:rsidRDefault="00BB1A2B" w:rsidP="00CB7D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E107E06" w14:textId="77777777" w:rsidR="00BB1A2B" w:rsidRPr="00CB7D0A" w:rsidRDefault="00212606" w:rsidP="00CB7D0A">
      <w:pPr>
        <w:ind w:left="11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a. 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Research interes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29BF6161" w14:textId="77777777" w:rsidR="00BB1A2B" w:rsidRPr="00CB7D0A" w:rsidRDefault="00212606" w:rsidP="00CB7D0A">
      <w:pPr>
        <w:ind w:left="20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and comp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</w:t>
      </w:r>
    </w:p>
    <w:p w14:paraId="2E079EBB" w14:textId="77777777" w:rsidR="00BB1A2B" w:rsidRPr="00CB7D0A" w:rsidRDefault="00212606" w:rsidP="00CB7D0A">
      <w:pPr>
        <w:ind w:left="20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Ele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troacous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 music</w:t>
      </w:r>
    </w:p>
    <w:p w14:paraId="75613343" w14:textId="77777777" w:rsidR="00BB1A2B" w:rsidRPr="00CB7D0A" w:rsidRDefault="00212606" w:rsidP="00CB7D0A">
      <w:pPr>
        <w:spacing w:before="5"/>
        <w:ind w:left="1188" w:right="5867" w:firstLine="90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Comp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educ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ion b. 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ions</w:t>
      </w:r>
    </w:p>
    <w:p w14:paraId="2CF88E8C" w14:textId="77777777" w:rsidR="00BB1A2B" w:rsidRPr="00CB7D0A" w:rsidRDefault="00212606" w:rsidP="00CB7D0A">
      <w:pPr>
        <w:ind w:left="20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sq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z,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003). 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dio app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ions for mul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dia.</w:t>
      </w:r>
      <w:r w:rsidRPr="00CB7D0A">
        <w:rPr>
          <w:rFonts w:asciiTheme="minorHAnsi" w:eastAsia="Century Gothic" w:hAnsiTheme="minorHAnsi" w:cstheme="minorHAnsi"/>
          <w:spacing w:val="54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Compu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g in</w:t>
      </w:r>
    </w:p>
    <w:p w14:paraId="5681586A" w14:textId="77777777" w:rsidR="00BB1A2B" w:rsidRPr="00CB7D0A" w:rsidRDefault="00212606" w:rsidP="00CB7D0A">
      <w:pPr>
        <w:ind w:left="2413" w:right="6047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Comp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sin</w:t>
      </w:r>
      <w:r w:rsidRPr="00CB7D0A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20.</w:t>
      </w:r>
    </w:p>
    <w:p w14:paraId="3B29C641" w14:textId="77777777" w:rsidR="00BB1A2B" w:rsidRPr="00CB7D0A" w:rsidRDefault="00212606" w:rsidP="00CB7D0A">
      <w:pPr>
        <w:ind w:left="20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thor 1,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asquez,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J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5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Mus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opo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raph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.</w:t>
      </w:r>
      <w:r w:rsidRPr="00CB7D0A">
        <w:rPr>
          <w:rFonts w:asciiTheme="minorHAnsi" w:eastAsia="Century Gothic" w:hAnsiTheme="minorHAnsi" w:cstheme="minorHAnsi"/>
          <w:spacing w:val="5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c Mod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ng</w:t>
      </w:r>
    </w:p>
    <w:p w14:paraId="4CA78D18" w14:textId="77777777" w:rsidR="00BB1A2B" w:rsidRPr="00CB7D0A" w:rsidRDefault="00212606" w:rsidP="00CB7D0A">
      <w:pPr>
        <w:spacing w:before="6"/>
        <w:ind w:left="1188" w:right="6269" w:firstLine="1260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Qua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>rly,</w:t>
      </w:r>
      <w:r w:rsidRPr="00CB7D0A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i/>
          <w:sz w:val="22"/>
          <w:szCs w:val="22"/>
        </w:rPr>
        <w:t xml:space="preserve">1,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20. c.  </w:t>
      </w:r>
      <w:r w:rsidRPr="00CB7D0A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Confe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tenda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52DCB79F" w14:textId="77777777" w:rsidR="00BB1A2B" w:rsidRPr="00CB7D0A" w:rsidRDefault="00212606" w:rsidP="00CB7D0A">
      <w:pPr>
        <w:ind w:left="20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rna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nal Compu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sic Con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San D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ego,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(A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ug 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4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787D29CC" w14:textId="77777777" w:rsidR="00BB1A2B" w:rsidRPr="00CB7D0A" w:rsidRDefault="00212606" w:rsidP="00CB7D0A">
      <w:pPr>
        <w:ind w:left="208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B7D0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Socie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 for Compos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rs,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Akro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OH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arch 2002)</w:t>
      </w:r>
    </w:p>
    <w:p w14:paraId="74B96B8C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085FBE31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C1019AB" w14:textId="77777777" w:rsidR="00BB1A2B" w:rsidRPr="00CB7D0A" w:rsidRDefault="00212606" w:rsidP="00CB7D0A">
      <w:pPr>
        <w:ind w:left="2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VII.    </w:t>
      </w:r>
      <w:r w:rsidRPr="00CB7D0A">
        <w:rPr>
          <w:rFonts w:asciiTheme="minorHAnsi" w:eastAsia="Century Gothic" w:hAnsiTheme="minorHAnsi" w:cstheme="minorHAnsi"/>
          <w:b/>
          <w:spacing w:val="1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Music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Tech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ology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Industry</w:t>
      </w:r>
      <w:r w:rsidRPr="00CB7D0A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Ex</w:t>
      </w:r>
      <w:r w:rsidRPr="00CB7D0A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erien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e</w:t>
      </w:r>
    </w:p>
    <w:p w14:paraId="70B593FA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0FADC61" w14:textId="77777777" w:rsidR="00BB1A2B" w:rsidRPr="00CB7D0A" w:rsidRDefault="00212606" w:rsidP="00CB7D0A">
      <w:pPr>
        <w:ind w:left="828" w:right="4807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chnica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Suppor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Sp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g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002)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Rock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er,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lle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v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32E520C6" w14:textId="77777777" w:rsidR="00BB1A2B" w:rsidRPr="00CB7D0A" w:rsidRDefault="00BB1A2B" w:rsidP="00CB7D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B2713DD" w14:textId="77777777" w:rsidR="00BB1A2B" w:rsidRPr="00CB7D0A" w:rsidRDefault="00212606" w:rsidP="00CB7D0A">
      <w:pPr>
        <w:ind w:left="828" w:right="5913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z w:val="22"/>
          <w:szCs w:val="22"/>
        </w:rPr>
        <w:t>Tec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cal</w:t>
      </w:r>
      <w:r w:rsidRPr="00CB7D0A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ay 1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9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99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2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01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 MusicX,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Camarillo,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CA</w:t>
      </w:r>
    </w:p>
    <w:p w14:paraId="4531D2A6" w14:textId="77777777" w:rsidR="00BB1A2B" w:rsidRPr="00CB7D0A" w:rsidRDefault="00BB1A2B" w:rsidP="00CB7D0A">
      <w:pPr>
        <w:rPr>
          <w:rFonts w:asciiTheme="minorHAnsi" w:hAnsiTheme="minorHAnsi" w:cstheme="minorHAnsi"/>
          <w:sz w:val="22"/>
          <w:szCs w:val="22"/>
        </w:rPr>
      </w:pPr>
    </w:p>
    <w:p w14:paraId="236B05D5" w14:textId="77777777" w:rsidR="00BB1A2B" w:rsidRPr="00CB7D0A" w:rsidRDefault="00BB1A2B" w:rsidP="00CB7D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BCB7E2A" w14:textId="77777777" w:rsidR="00BB1A2B" w:rsidRPr="00CB7D0A" w:rsidRDefault="00212606" w:rsidP="00CB7D0A">
      <w:pPr>
        <w:ind w:left="2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VII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 xml:space="preserve">.   </w:t>
      </w:r>
      <w:r w:rsidRPr="00CB7D0A">
        <w:rPr>
          <w:rFonts w:asciiTheme="minorHAnsi" w:eastAsia="Century Gothic" w:hAnsiTheme="minorHAnsi" w:cstheme="minorHAnsi"/>
          <w:b/>
          <w:spacing w:val="1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Professional</w:t>
      </w:r>
      <w:r w:rsidRPr="00CB7D0A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b/>
          <w:sz w:val="22"/>
          <w:szCs w:val="22"/>
        </w:rPr>
        <w:t>Memberships</w:t>
      </w:r>
    </w:p>
    <w:p w14:paraId="28B3FD88" w14:textId="77777777" w:rsidR="00BB1A2B" w:rsidRPr="00CB7D0A" w:rsidRDefault="00BB1A2B" w:rsidP="00CB7D0A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C120FF1" w14:textId="77777777" w:rsidR="00BB1A2B" w:rsidRPr="00CB7D0A" w:rsidRDefault="00212606" w:rsidP="00CB7D0A">
      <w:pPr>
        <w:ind w:left="828" w:right="1944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Americ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 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ie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y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 Co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posers,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ors,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&amp; Pu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shers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1999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)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North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on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ompos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00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pre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7BFA599A" w14:textId="77777777" w:rsidR="00BB1A2B" w:rsidRPr="00CB7D0A" w:rsidRDefault="00212606" w:rsidP="00CB7D0A">
      <w:pPr>
        <w:ind w:left="828"/>
        <w:rPr>
          <w:rFonts w:asciiTheme="minorHAnsi" w:eastAsia="Century Gothic" w:hAnsiTheme="minorHAnsi" w:cstheme="minorHAnsi"/>
          <w:sz w:val="22"/>
          <w:szCs w:val="22"/>
        </w:rPr>
      </w:pP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ber,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tern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al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om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pu</w:t>
      </w:r>
      <w:r w:rsidRPr="00CB7D0A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Mu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 xml:space="preserve">c 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ssoc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ia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CB7D0A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2003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p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re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CB7D0A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CB7D0A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CB7D0A">
        <w:rPr>
          <w:rFonts w:asciiTheme="minorHAnsi" w:eastAsia="Century Gothic" w:hAnsiTheme="minorHAnsi" w:cstheme="minorHAnsi"/>
          <w:sz w:val="22"/>
          <w:szCs w:val="22"/>
        </w:rPr>
        <w:t>)</w:t>
      </w:r>
    </w:p>
    <w:sectPr w:rsidR="00BB1A2B" w:rsidRPr="00CB7D0A">
      <w:pgSz w:w="12240" w:h="15840"/>
      <w:pgMar w:top="600" w:right="900" w:bottom="280" w:left="900" w:header="400" w:footer="3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CD7AC" w14:textId="77777777" w:rsidR="00212606" w:rsidRDefault="00212606">
      <w:r>
        <w:separator/>
      </w:r>
    </w:p>
  </w:endnote>
  <w:endnote w:type="continuationSeparator" w:id="0">
    <w:p w14:paraId="572E2FFF" w14:textId="77777777" w:rsidR="00212606" w:rsidRDefault="00212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65C7C" w14:textId="77777777" w:rsidR="00BB1A2B" w:rsidRDefault="00212606">
    <w:pPr>
      <w:spacing w:line="200" w:lineRule="exact"/>
    </w:pPr>
    <w:r>
      <w:pict w14:anchorId="206BBE9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8.6pt;margin-top:762.2pt;width:174.85pt;height:9pt;z-index:-251658240;mso-position-horizontal-relative:page;mso-position-vertical-relative:page" filled="f" stroked="f">
          <v:textbox inset="0,0,0,0">
            <w:txbxContent>
              <w:p w14:paraId="5C786066" w14:textId="77777777" w:rsidR="00BB1A2B" w:rsidRDefault="00212606">
                <w:pPr>
                  <w:spacing w:line="160" w:lineRule="exact"/>
                  <w:ind w:left="20" w:right="-21"/>
                  <w:rPr>
                    <w:rFonts w:ascii="Century Gothic" w:eastAsia="Century Gothic" w:hAnsi="Century Gothic" w:cs="Century Gothic"/>
                    <w:sz w:val="14"/>
                    <w:szCs w:val="14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>University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pacing w:val="-1"/>
                    <w:sz w:val="14"/>
                    <w:szCs w:val="1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>of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pacing w:val="1"/>
                    <w:sz w:val="14"/>
                    <w:szCs w:val="1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>Was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pacing w:val="-1"/>
                    <w:sz w:val="14"/>
                    <w:szCs w:val="14"/>
                  </w:rPr>
                  <w:t>h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>ington Center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pacing w:val="-1"/>
                    <w:sz w:val="14"/>
                    <w:szCs w:val="1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>for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pacing w:val="-1"/>
                    <w:sz w:val="14"/>
                    <w:szCs w:val="1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>Career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pacing w:val="1"/>
                    <w:sz w:val="14"/>
                    <w:szCs w:val="14"/>
                  </w:rPr>
                  <w:t xml:space="preserve"> 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>Serv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pacing w:val="-1"/>
                    <w:sz w:val="14"/>
                    <w:szCs w:val="14"/>
                  </w:rPr>
                  <w:t>i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>ces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2DA6E" w14:textId="77777777" w:rsidR="00212606" w:rsidRDefault="00212606">
      <w:r>
        <w:separator/>
      </w:r>
    </w:p>
  </w:footnote>
  <w:footnote w:type="continuationSeparator" w:id="0">
    <w:p w14:paraId="6657F9C8" w14:textId="77777777" w:rsidR="00212606" w:rsidRDefault="00212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5D6F" w14:textId="77777777" w:rsidR="00BB1A2B" w:rsidRDefault="00212606">
    <w:pPr>
      <w:spacing w:line="200" w:lineRule="exact"/>
    </w:pPr>
    <w:r>
      <w:pict w14:anchorId="7264CF2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3.5pt;margin-top:22pt;width:29.05pt;height:9pt;z-index:-251659264;mso-position-horizontal-relative:page;mso-position-vertical-relative:page" filled="f" stroked="f">
          <v:textbox inset="0,0,0,0">
            <w:txbxContent>
              <w:p w14:paraId="607AB1E4" w14:textId="77777777" w:rsidR="00BB1A2B" w:rsidRDefault="00212606">
                <w:pPr>
                  <w:spacing w:line="160" w:lineRule="exact"/>
                  <w:ind w:left="40" w:right="-21"/>
                  <w:rPr>
                    <w:rFonts w:ascii="Century Gothic" w:eastAsia="Century Gothic" w:hAnsi="Century Gothic" w:cs="Century Gothic"/>
                    <w:sz w:val="14"/>
                    <w:szCs w:val="14"/>
                  </w:rPr>
                </w:pPr>
                <w:r>
                  <w:fldChar w:fldCharType="begin"/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 xml:space="preserve"> of 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pacing w:val="-1"/>
                    <w:sz w:val="14"/>
                    <w:szCs w:val="14"/>
                  </w:rPr>
                  <w:t>1</w:t>
                </w:r>
                <w:r>
                  <w:rPr>
                    <w:rFonts w:ascii="Century Gothic" w:eastAsia="Century Gothic" w:hAnsi="Century Gothic" w:cs="Century Gothic"/>
                    <w:b/>
                    <w:color w:val="808080"/>
                    <w:sz w:val="14"/>
                    <w:szCs w:val="14"/>
                  </w:rPr>
                  <w:t>8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A2AD4"/>
    <w:multiLevelType w:val="multilevel"/>
    <w:tmpl w:val="971A266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A2B"/>
    <w:rsid w:val="00212606"/>
    <w:rsid w:val="00BB1A2B"/>
    <w:rsid w:val="00CB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D358F54"/>
  <w15:docId w15:val="{0E170C1C-57EA-4A58-94F5-F38D663D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llerb@u.washington.edu" TargetMode="External"/><Relationship Id="rId13" Type="http://schemas.openxmlformats.org/officeDocument/2006/relationships/hyperlink" Target="http://www.vpul.upenn.edu/careerservices/schoolmenus_grad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epts.washington.edu/careers/" TargetMode="External"/><Relationship Id="rId12" Type="http://schemas.openxmlformats.org/officeDocument/2006/relationships/hyperlink" Target="http://caps.uchicago.edu/grads/academic_job_search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areer.berkeley.edu/PhDs/PhDAcademic.st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racheltaylor@chem.washington.edu" TargetMode="Externa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http://chronic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5699</Words>
  <Characters>32485</Characters>
  <Application>Microsoft Office Word</Application>
  <DocSecurity>0</DocSecurity>
  <Lines>270</Lines>
  <Paragraphs>76</Paragraphs>
  <ScaleCrop>false</ScaleCrop>
  <Company/>
  <LinksUpToDate>false</LinksUpToDate>
  <CharactersWithSpaces>38108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2021-07-06T13:31:00Z</dcterms:created>
  <dcterms:modified xsi:type="dcterms:W3CDTF">2021-07-06T13:38:00Z</dcterms:modified>
</cp:coreProperties>
</file>